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32660" w14:textId="77777777" w:rsidR="00090776" w:rsidRPr="00AA1A43" w:rsidRDefault="00374175" w:rsidP="00090776">
      <w:pPr>
        <w:jc w:val="right"/>
        <w:rPr>
          <w:rFonts w:ascii="Arial" w:hAnsi="Arial" w:cs="Arial"/>
          <w:sz w:val="22"/>
          <w:szCs w:val="22"/>
        </w:rPr>
      </w:pPr>
      <w:r w:rsidRPr="00AA1A43">
        <w:rPr>
          <w:rFonts w:ascii="Arial" w:hAnsi="Arial" w:cs="Arial"/>
          <w:sz w:val="22"/>
          <w:szCs w:val="22"/>
        </w:rPr>
        <w:t>Załącznik nr 3</w:t>
      </w:r>
    </w:p>
    <w:p w14:paraId="6E441953" w14:textId="77777777" w:rsidR="00374175" w:rsidRDefault="00374175" w:rsidP="007D56B8">
      <w:pPr>
        <w:rPr>
          <w:rFonts w:ascii="Arial" w:hAnsi="Arial" w:cs="Arial"/>
        </w:rPr>
      </w:pPr>
    </w:p>
    <w:p w14:paraId="458C66EF" w14:textId="77777777" w:rsidR="00DB60C1" w:rsidRDefault="009B7AE8" w:rsidP="007D56B8">
      <w:pPr>
        <w:rPr>
          <w:rFonts w:ascii="Arial" w:hAnsi="Arial" w:cs="Arial"/>
        </w:rPr>
      </w:pPr>
      <w:r w:rsidRPr="009B7AE8">
        <w:rPr>
          <w:rFonts w:ascii="Arial" w:hAnsi="Arial" w:cs="Arial"/>
        </w:rPr>
        <w:t>Dane dotyczące Wykonawcy:</w:t>
      </w:r>
    </w:p>
    <w:p w14:paraId="3655BA50" w14:textId="77777777" w:rsidR="009B7AE8" w:rsidRDefault="009B7AE8" w:rsidP="007D56B8">
      <w:pPr>
        <w:rPr>
          <w:rFonts w:ascii="Arial" w:hAnsi="Arial" w:cs="Arial"/>
        </w:rPr>
      </w:pPr>
    </w:p>
    <w:p w14:paraId="11D96096" w14:textId="77777777" w:rsidR="00A76E3E" w:rsidRDefault="00A76E3E" w:rsidP="007D56B8">
      <w:pPr>
        <w:rPr>
          <w:rFonts w:ascii="Arial" w:hAnsi="Arial" w:cs="Arial"/>
        </w:rPr>
      </w:pPr>
    </w:p>
    <w:p w14:paraId="5B5B25F2" w14:textId="77777777" w:rsidR="009B7AE8" w:rsidRDefault="009B7AE8" w:rsidP="007D56B8">
      <w:pPr>
        <w:rPr>
          <w:rFonts w:ascii="Arial" w:hAnsi="Arial" w:cs="Arial"/>
        </w:rPr>
      </w:pPr>
      <w:r>
        <w:rPr>
          <w:rFonts w:ascii="Arial" w:hAnsi="Arial" w:cs="Arial"/>
        </w:rPr>
        <w:t>Nazwa: ……………………….</w:t>
      </w:r>
    </w:p>
    <w:p w14:paraId="52CB8B61" w14:textId="77777777" w:rsidR="009B7AE8" w:rsidRDefault="009B7AE8" w:rsidP="007D56B8">
      <w:pPr>
        <w:rPr>
          <w:rFonts w:ascii="Arial" w:hAnsi="Arial" w:cs="Arial"/>
        </w:rPr>
      </w:pPr>
    </w:p>
    <w:p w14:paraId="65AEF99A" w14:textId="77777777" w:rsidR="009B7AE8" w:rsidRPr="009B7AE8" w:rsidRDefault="009B7AE8" w:rsidP="007D56B8">
      <w:pPr>
        <w:rPr>
          <w:rFonts w:ascii="Arial" w:hAnsi="Arial" w:cs="Arial"/>
        </w:rPr>
      </w:pPr>
      <w:r>
        <w:rPr>
          <w:rFonts w:ascii="Arial" w:hAnsi="Arial" w:cs="Arial"/>
        </w:rPr>
        <w:t>Adres: ………………………..</w:t>
      </w:r>
    </w:p>
    <w:p w14:paraId="04AA8255" w14:textId="77777777" w:rsidR="009B7AE8" w:rsidRDefault="009B7AE8" w:rsidP="00A76E3E">
      <w:pPr>
        <w:rPr>
          <w:rFonts w:ascii="Arial" w:hAnsi="Arial" w:cs="Arial"/>
          <w:b/>
        </w:rPr>
      </w:pPr>
    </w:p>
    <w:p w14:paraId="1C56B43F" w14:textId="77777777" w:rsidR="0021025E" w:rsidRDefault="0021025E" w:rsidP="0021025E">
      <w:pPr>
        <w:jc w:val="center"/>
        <w:rPr>
          <w:rFonts w:ascii="Arial" w:hAnsi="Arial" w:cs="Arial"/>
          <w:b/>
        </w:rPr>
      </w:pPr>
      <w:r w:rsidRPr="009B7AE8">
        <w:rPr>
          <w:rFonts w:ascii="Arial" w:hAnsi="Arial" w:cs="Arial"/>
          <w:b/>
        </w:rPr>
        <w:t>FORMULARZ WYCENY</w:t>
      </w:r>
    </w:p>
    <w:p w14:paraId="454DA5A9" w14:textId="77777777" w:rsidR="00606CCB" w:rsidRDefault="00606CCB" w:rsidP="0021025E">
      <w:pPr>
        <w:jc w:val="center"/>
        <w:rPr>
          <w:rFonts w:ascii="Arial" w:hAnsi="Arial" w:cs="Arial"/>
          <w:b/>
        </w:rPr>
      </w:pPr>
    </w:p>
    <w:p w14:paraId="4ED916E4" w14:textId="77777777" w:rsidR="009E5A27" w:rsidRDefault="009E5A27" w:rsidP="009E5A27">
      <w:pPr>
        <w:rPr>
          <w:rFonts w:ascii="Arial" w:hAnsi="Arial" w:cs="Arial"/>
          <w:b/>
        </w:rPr>
      </w:pPr>
    </w:p>
    <w:p w14:paraId="79500224" w14:textId="77777777" w:rsidR="00374175" w:rsidRDefault="00374175" w:rsidP="00374175">
      <w:pPr>
        <w:tabs>
          <w:tab w:val="left" w:pos="7890"/>
        </w:tabs>
        <w:rPr>
          <w:rFonts w:ascii="Arial" w:hAnsi="Arial" w:cs="Arial"/>
          <w:sz w:val="16"/>
          <w:szCs w:val="16"/>
        </w:rPr>
      </w:pPr>
    </w:p>
    <w:p w14:paraId="0D6F0CB4" w14:textId="512FFFB3" w:rsidR="0008530D" w:rsidRDefault="00AE46EF" w:rsidP="0008530D">
      <w:pPr>
        <w:pStyle w:val="Default"/>
        <w:spacing w:line="360" w:lineRule="auto"/>
        <w:ind w:firstLine="851"/>
        <w:jc w:val="center"/>
        <w:rPr>
          <w:b/>
        </w:rPr>
      </w:pPr>
      <w:r w:rsidRPr="007A2359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Przedmiotem zamówienia jest </w:t>
      </w:r>
      <w:r w:rsidRPr="007A2359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>„</w:t>
      </w:r>
      <w:r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 xml:space="preserve"> Jednorazowa </w:t>
      </w:r>
      <w:r w:rsidRPr="007A2359">
        <w:rPr>
          <w:rFonts w:ascii="Arial" w:hAnsi="Arial" w:cs="Arial"/>
          <w:b/>
        </w:rPr>
        <w:t>dostawa materiałów dla TAURON Dystrybucja S.A. Oddział w Tarnowie dla potrzeb Regionu Wysokich Napięć ul.</w:t>
      </w:r>
      <w:r>
        <w:rPr>
          <w:rFonts w:ascii="Arial" w:hAnsi="Arial" w:cs="Arial"/>
          <w:b/>
        </w:rPr>
        <w:t xml:space="preserve"> J. </w:t>
      </w:r>
      <w:r w:rsidRPr="007A2359">
        <w:rPr>
          <w:rFonts w:ascii="Arial" w:hAnsi="Arial" w:cs="Arial"/>
          <w:b/>
        </w:rPr>
        <w:t xml:space="preserve"> Śniadeckiego 5</w:t>
      </w:r>
    </w:p>
    <w:p w14:paraId="7846FEF9" w14:textId="77777777" w:rsidR="00374175" w:rsidRDefault="00374175" w:rsidP="00374175">
      <w:pPr>
        <w:tabs>
          <w:tab w:val="left" w:pos="7890"/>
        </w:tabs>
        <w:rPr>
          <w:rFonts w:ascii="Arial" w:hAnsi="Arial" w:cs="Arial"/>
          <w:sz w:val="16"/>
          <w:szCs w:val="16"/>
        </w:rPr>
      </w:pPr>
    </w:p>
    <w:p w14:paraId="56B08F64" w14:textId="77777777" w:rsidR="00330214" w:rsidRDefault="00330214" w:rsidP="00330214">
      <w:pPr>
        <w:rPr>
          <w:rFonts w:ascii="Arial" w:hAnsi="Arial" w:cs="Arial"/>
          <w:sz w:val="16"/>
          <w:szCs w:val="16"/>
        </w:rPr>
      </w:pPr>
    </w:p>
    <w:tbl>
      <w:tblPr>
        <w:tblStyle w:val="Tabela-Siatka"/>
        <w:tblW w:w="1105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560"/>
        <w:gridCol w:w="1417"/>
        <w:gridCol w:w="709"/>
        <w:gridCol w:w="709"/>
        <w:gridCol w:w="1417"/>
        <w:gridCol w:w="1559"/>
      </w:tblGrid>
      <w:tr w:rsidR="007D2B67" w14:paraId="12929EA0" w14:textId="77777777" w:rsidTr="005E1004">
        <w:trPr>
          <w:trHeight w:val="567"/>
        </w:trPr>
        <w:tc>
          <w:tcPr>
            <w:tcW w:w="567" w:type="dxa"/>
            <w:vAlign w:val="center"/>
          </w:tcPr>
          <w:p w14:paraId="4E79CFC3" w14:textId="77777777" w:rsidR="007D2B67" w:rsidRPr="002C0CDE" w:rsidRDefault="007D2B67" w:rsidP="006939A1">
            <w:pPr>
              <w:tabs>
                <w:tab w:val="left" w:pos="789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C0CDE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119" w:type="dxa"/>
            <w:vAlign w:val="center"/>
          </w:tcPr>
          <w:p w14:paraId="32243CEA" w14:textId="77777777" w:rsidR="007D2B67" w:rsidRPr="002C0CDE" w:rsidRDefault="007D2B67" w:rsidP="006939A1">
            <w:pPr>
              <w:tabs>
                <w:tab w:val="left" w:pos="789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C0CDE">
              <w:rPr>
                <w:rFonts w:ascii="Arial" w:hAnsi="Arial" w:cs="Arial"/>
                <w:b/>
                <w:sz w:val="20"/>
                <w:szCs w:val="20"/>
              </w:rPr>
              <w:t>Pozycja</w:t>
            </w:r>
          </w:p>
        </w:tc>
        <w:tc>
          <w:tcPr>
            <w:tcW w:w="1560" w:type="dxa"/>
            <w:vAlign w:val="center"/>
          </w:tcPr>
          <w:p w14:paraId="3341A504" w14:textId="77777777" w:rsidR="007D2B67" w:rsidRPr="002C0CDE" w:rsidRDefault="007D2B67" w:rsidP="006939A1">
            <w:pPr>
              <w:tabs>
                <w:tab w:val="left" w:pos="789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C0CDE">
              <w:rPr>
                <w:rFonts w:ascii="Arial" w:hAnsi="Arial" w:cs="Arial"/>
                <w:b/>
                <w:sz w:val="20"/>
                <w:szCs w:val="20"/>
              </w:rPr>
              <w:t>Producent</w:t>
            </w:r>
          </w:p>
        </w:tc>
        <w:tc>
          <w:tcPr>
            <w:tcW w:w="1417" w:type="dxa"/>
            <w:vAlign w:val="center"/>
          </w:tcPr>
          <w:p w14:paraId="78645348" w14:textId="77777777" w:rsidR="007D2B67" w:rsidRPr="002C0CDE" w:rsidRDefault="007D2B67" w:rsidP="006939A1">
            <w:pPr>
              <w:tabs>
                <w:tab w:val="left" w:pos="789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C0CDE">
              <w:rPr>
                <w:rFonts w:ascii="Arial" w:hAnsi="Arial" w:cs="Arial"/>
                <w:b/>
                <w:sz w:val="20"/>
                <w:szCs w:val="20"/>
              </w:rPr>
              <w:t>Typ</w:t>
            </w:r>
          </w:p>
        </w:tc>
        <w:tc>
          <w:tcPr>
            <w:tcW w:w="709" w:type="dxa"/>
            <w:vAlign w:val="center"/>
          </w:tcPr>
          <w:p w14:paraId="3BDBE047" w14:textId="77777777" w:rsidR="007D2B67" w:rsidRPr="002C0CDE" w:rsidRDefault="007D2B67" w:rsidP="006939A1">
            <w:pPr>
              <w:tabs>
                <w:tab w:val="left" w:pos="789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C0CDE">
              <w:rPr>
                <w:rFonts w:ascii="Arial" w:hAnsi="Arial" w:cs="Arial"/>
                <w:b/>
                <w:sz w:val="20"/>
                <w:szCs w:val="20"/>
              </w:rPr>
              <w:t>J.M.</w:t>
            </w:r>
          </w:p>
        </w:tc>
        <w:tc>
          <w:tcPr>
            <w:tcW w:w="709" w:type="dxa"/>
            <w:vAlign w:val="center"/>
          </w:tcPr>
          <w:p w14:paraId="7D37C5A7" w14:textId="77777777" w:rsidR="007D2B67" w:rsidRPr="002C0CDE" w:rsidRDefault="007D2B67" w:rsidP="006939A1">
            <w:pPr>
              <w:tabs>
                <w:tab w:val="left" w:pos="789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C0CDE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417" w:type="dxa"/>
            <w:vAlign w:val="center"/>
          </w:tcPr>
          <w:p w14:paraId="5FA68AE8" w14:textId="77777777" w:rsidR="007D2B67" w:rsidRPr="002C0CDE" w:rsidRDefault="007D2B67" w:rsidP="006939A1">
            <w:pPr>
              <w:tabs>
                <w:tab w:val="left" w:pos="789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C0CDE">
              <w:rPr>
                <w:rFonts w:ascii="Arial" w:hAnsi="Arial" w:cs="Arial"/>
                <w:b/>
                <w:sz w:val="20"/>
                <w:szCs w:val="20"/>
              </w:rPr>
              <w:t xml:space="preserve">Cena netto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jedn. </w:t>
            </w:r>
            <w:r w:rsidRPr="002C0CDE"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2BCE36" w14:textId="77777777" w:rsidR="007D2B67" w:rsidRDefault="007D2B67" w:rsidP="006939A1">
            <w:pPr>
              <w:tabs>
                <w:tab w:val="left" w:pos="7890"/>
              </w:tabs>
              <w:jc w:val="center"/>
            </w:pPr>
            <w:r w:rsidRPr="00BB5976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</w:tr>
      <w:tr w:rsidR="00A71B1C" w14:paraId="6A52AC7A" w14:textId="77777777" w:rsidTr="005E1004">
        <w:trPr>
          <w:trHeight w:val="567"/>
        </w:trPr>
        <w:tc>
          <w:tcPr>
            <w:tcW w:w="567" w:type="dxa"/>
            <w:vAlign w:val="center"/>
          </w:tcPr>
          <w:p w14:paraId="1DDC0BA9" w14:textId="3A872C29" w:rsidR="00A71B1C" w:rsidRDefault="00A71B1C" w:rsidP="00AE46EF">
            <w:pPr>
              <w:tabs>
                <w:tab w:val="left" w:pos="789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6CA61" w14:textId="4FC6B9C9" w:rsidR="00A71B1C" w:rsidRPr="0035458A" w:rsidRDefault="00A71B1C" w:rsidP="00FF4C8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D1EB81D" w14:textId="570826E0" w:rsidR="00A71B1C" w:rsidRPr="00C82F23" w:rsidRDefault="00A71B1C" w:rsidP="00A71B1C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E8A184F" w14:textId="77777777" w:rsidR="00A71B1C" w:rsidRPr="00C82F23" w:rsidRDefault="00A71B1C" w:rsidP="00A71B1C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2D37E7F" w14:textId="14C30D2E" w:rsidR="00A71B1C" w:rsidRDefault="00A71B1C" w:rsidP="00A71B1C">
            <w:pPr>
              <w:tabs>
                <w:tab w:val="left" w:pos="789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6A881E9" w14:textId="3D69893F" w:rsidR="00A71B1C" w:rsidRDefault="00A71B1C" w:rsidP="00BC3811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98CB531" w14:textId="77777777" w:rsidR="00A71B1C" w:rsidRPr="008666F2" w:rsidRDefault="00A71B1C" w:rsidP="00A71B1C">
            <w:pPr>
              <w:tabs>
                <w:tab w:val="left" w:pos="789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460FE1B5" w14:textId="77777777" w:rsidR="00A71B1C" w:rsidRDefault="00A71B1C" w:rsidP="00A71B1C"/>
        </w:tc>
      </w:tr>
      <w:tr w:rsidR="003711AE" w14:paraId="44756B36" w14:textId="77777777" w:rsidTr="005E1004">
        <w:trPr>
          <w:trHeight w:val="567"/>
        </w:trPr>
        <w:tc>
          <w:tcPr>
            <w:tcW w:w="567" w:type="dxa"/>
            <w:vAlign w:val="center"/>
          </w:tcPr>
          <w:p w14:paraId="00AFA85B" w14:textId="22553962" w:rsidR="003711AE" w:rsidRDefault="003711AE" w:rsidP="00AE46EF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A4AFA" w14:textId="15D23C8C" w:rsidR="003711AE" w:rsidRDefault="003711AE" w:rsidP="00FF4C8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A7B4132" w14:textId="4CCB4BBD" w:rsidR="003711AE" w:rsidRDefault="003711AE" w:rsidP="00A71B1C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5810198" w14:textId="77777777" w:rsidR="003711AE" w:rsidRPr="00C82F23" w:rsidRDefault="003711AE" w:rsidP="00A71B1C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126E350" w14:textId="71CB6100" w:rsidR="003711AE" w:rsidRDefault="00FF4C8C" w:rsidP="00A71B1C">
            <w:pPr>
              <w:tabs>
                <w:tab w:val="left" w:pos="789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14:paraId="1BEB254B" w14:textId="19DD68A4" w:rsidR="003711AE" w:rsidRDefault="003711AE" w:rsidP="00A71B1C">
            <w:pPr>
              <w:tabs>
                <w:tab w:val="left" w:pos="789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7026EB0" w14:textId="77777777" w:rsidR="003711AE" w:rsidRPr="008666F2" w:rsidRDefault="003711AE" w:rsidP="00A71B1C">
            <w:pPr>
              <w:tabs>
                <w:tab w:val="left" w:pos="789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235D1182" w14:textId="77777777" w:rsidR="003711AE" w:rsidRDefault="003711AE" w:rsidP="00A71B1C"/>
        </w:tc>
      </w:tr>
      <w:tr w:rsidR="003711AE" w14:paraId="167D3926" w14:textId="77777777" w:rsidTr="005E1004">
        <w:trPr>
          <w:trHeight w:val="567"/>
        </w:trPr>
        <w:tc>
          <w:tcPr>
            <w:tcW w:w="567" w:type="dxa"/>
            <w:vAlign w:val="center"/>
          </w:tcPr>
          <w:p w14:paraId="679EDF4A" w14:textId="681AB396" w:rsidR="003711AE" w:rsidRDefault="003711AE" w:rsidP="00A71B1C">
            <w:pPr>
              <w:tabs>
                <w:tab w:val="left" w:pos="789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91091" w14:textId="635F65DA" w:rsidR="003711AE" w:rsidRDefault="003711AE" w:rsidP="003711A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C2D8018" w14:textId="7F9A73F4" w:rsidR="003711AE" w:rsidRDefault="003711AE" w:rsidP="00A71B1C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897BE08" w14:textId="77777777" w:rsidR="003711AE" w:rsidRPr="00C82F23" w:rsidRDefault="003711AE" w:rsidP="00A71B1C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0622448" w14:textId="506CF907" w:rsidR="003711AE" w:rsidRDefault="003711AE" w:rsidP="00A71B1C">
            <w:pPr>
              <w:tabs>
                <w:tab w:val="left" w:pos="789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0169CCC" w14:textId="6C889FF2" w:rsidR="003711AE" w:rsidRDefault="003711AE" w:rsidP="00A71B1C">
            <w:pPr>
              <w:tabs>
                <w:tab w:val="left" w:pos="789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E8A1242" w14:textId="77777777" w:rsidR="003711AE" w:rsidRPr="008666F2" w:rsidRDefault="003711AE" w:rsidP="00A71B1C">
            <w:pPr>
              <w:tabs>
                <w:tab w:val="left" w:pos="789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61EB2F2A" w14:textId="77777777" w:rsidR="003711AE" w:rsidRDefault="003711AE" w:rsidP="00A71B1C"/>
        </w:tc>
      </w:tr>
      <w:tr w:rsidR="003711AE" w14:paraId="0569BF9E" w14:textId="77777777" w:rsidTr="005E1004">
        <w:trPr>
          <w:trHeight w:val="567"/>
        </w:trPr>
        <w:tc>
          <w:tcPr>
            <w:tcW w:w="567" w:type="dxa"/>
            <w:vAlign w:val="center"/>
          </w:tcPr>
          <w:p w14:paraId="5D0626F1" w14:textId="63688271" w:rsidR="003711AE" w:rsidRDefault="003711AE" w:rsidP="00A71B1C">
            <w:pPr>
              <w:tabs>
                <w:tab w:val="left" w:pos="789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0D7F9" w14:textId="2298E074" w:rsidR="003711AE" w:rsidRDefault="003711AE" w:rsidP="003711A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13A3EEE" w14:textId="0FFE1C85" w:rsidR="003711AE" w:rsidRDefault="003711AE" w:rsidP="00A71B1C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28CF147" w14:textId="77777777" w:rsidR="003711AE" w:rsidRPr="00C82F23" w:rsidRDefault="003711AE" w:rsidP="00A71B1C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410E8D8" w14:textId="0F2816C4" w:rsidR="003711AE" w:rsidRDefault="003711AE" w:rsidP="00A71B1C">
            <w:pPr>
              <w:tabs>
                <w:tab w:val="left" w:pos="789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7C154D9" w14:textId="5DD3531B" w:rsidR="003711AE" w:rsidRDefault="003711AE" w:rsidP="003711AE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EE0F360" w14:textId="77777777" w:rsidR="003711AE" w:rsidRPr="008666F2" w:rsidRDefault="003711AE" w:rsidP="00A71B1C">
            <w:pPr>
              <w:tabs>
                <w:tab w:val="left" w:pos="789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16E5B552" w14:textId="77777777" w:rsidR="003711AE" w:rsidRDefault="003711AE" w:rsidP="00A71B1C"/>
        </w:tc>
      </w:tr>
      <w:tr w:rsidR="00B9723C" w14:paraId="4FF69553" w14:textId="77777777" w:rsidTr="005E1004">
        <w:trPr>
          <w:trHeight w:val="567"/>
        </w:trPr>
        <w:tc>
          <w:tcPr>
            <w:tcW w:w="567" w:type="dxa"/>
            <w:vAlign w:val="center"/>
          </w:tcPr>
          <w:p w14:paraId="4095E951" w14:textId="3B611A0B" w:rsidR="00B9723C" w:rsidRDefault="00B9723C" w:rsidP="00A71B1C">
            <w:pPr>
              <w:tabs>
                <w:tab w:val="left" w:pos="789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A257" w14:textId="7332794E" w:rsidR="00B9723C" w:rsidRPr="002C0303" w:rsidRDefault="00B9723C" w:rsidP="003711AE">
            <w:pPr>
              <w:jc w:val="both"/>
              <w:rPr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14:paraId="6274D33F" w14:textId="3B7ADB0E" w:rsidR="00B9723C" w:rsidRDefault="00B9723C" w:rsidP="00A71B1C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36D90A74" w14:textId="77777777" w:rsidR="00B9723C" w:rsidRPr="00C82F23" w:rsidRDefault="00B9723C" w:rsidP="00A71B1C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F72D391" w14:textId="13AEFF0A" w:rsidR="00B9723C" w:rsidRDefault="00B9723C" w:rsidP="00B9723C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32B29D5" w14:textId="5DE77637" w:rsidR="00B9723C" w:rsidRDefault="00B9723C" w:rsidP="003711AE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9F0A726" w14:textId="77777777" w:rsidR="00B9723C" w:rsidRPr="008666F2" w:rsidRDefault="00B9723C" w:rsidP="00A71B1C">
            <w:pPr>
              <w:tabs>
                <w:tab w:val="left" w:pos="789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40491D51" w14:textId="77777777" w:rsidR="00B9723C" w:rsidRDefault="00B9723C" w:rsidP="00A71B1C"/>
        </w:tc>
      </w:tr>
      <w:tr w:rsidR="00636943" w14:paraId="1FA5F1AE" w14:textId="77777777" w:rsidTr="005E1004">
        <w:trPr>
          <w:trHeight w:val="567"/>
        </w:trPr>
        <w:tc>
          <w:tcPr>
            <w:tcW w:w="567" w:type="dxa"/>
            <w:vAlign w:val="center"/>
          </w:tcPr>
          <w:p w14:paraId="50CDBCEB" w14:textId="1730EE8B" w:rsidR="00636943" w:rsidRDefault="00636943" w:rsidP="00A71B1C">
            <w:pPr>
              <w:tabs>
                <w:tab w:val="left" w:pos="789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560E1" w14:textId="5EFF4683" w:rsidR="00636943" w:rsidRPr="00D60DB5" w:rsidRDefault="00636943" w:rsidP="003711AE">
            <w:pPr>
              <w:jc w:val="both"/>
            </w:pPr>
          </w:p>
        </w:tc>
        <w:tc>
          <w:tcPr>
            <w:tcW w:w="1560" w:type="dxa"/>
            <w:vAlign w:val="center"/>
          </w:tcPr>
          <w:p w14:paraId="37F28BF4" w14:textId="42BCC5DB" w:rsidR="00636943" w:rsidRDefault="00636943" w:rsidP="00A71B1C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EEFDEFD" w14:textId="77777777" w:rsidR="00636943" w:rsidRPr="00C82F23" w:rsidRDefault="00636943" w:rsidP="00A71B1C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34A7777" w14:textId="1999F79B" w:rsidR="00636943" w:rsidRDefault="00636943" w:rsidP="00B9723C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5AD5C4E7" w14:textId="7264A1A4" w:rsidR="00636943" w:rsidRDefault="00636943" w:rsidP="003711AE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5EFC65C" w14:textId="77777777" w:rsidR="00636943" w:rsidRPr="008666F2" w:rsidRDefault="00636943" w:rsidP="00A71B1C">
            <w:pPr>
              <w:tabs>
                <w:tab w:val="left" w:pos="789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6A998C3D" w14:textId="77777777" w:rsidR="00636943" w:rsidRDefault="00636943" w:rsidP="00A71B1C"/>
        </w:tc>
      </w:tr>
      <w:tr w:rsidR="00636943" w14:paraId="78B2451A" w14:textId="77777777" w:rsidTr="005E1004">
        <w:trPr>
          <w:trHeight w:val="567"/>
        </w:trPr>
        <w:tc>
          <w:tcPr>
            <w:tcW w:w="567" w:type="dxa"/>
            <w:vAlign w:val="center"/>
          </w:tcPr>
          <w:p w14:paraId="6915FAEE" w14:textId="4B3BF61B" w:rsidR="00636943" w:rsidRDefault="00636943" w:rsidP="00A71B1C">
            <w:pPr>
              <w:tabs>
                <w:tab w:val="left" w:pos="789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87014" w14:textId="2E9351CA" w:rsidR="00636943" w:rsidRPr="00D60DB5" w:rsidRDefault="00636943" w:rsidP="003711AE">
            <w:pPr>
              <w:jc w:val="both"/>
            </w:pPr>
          </w:p>
        </w:tc>
        <w:tc>
          <w:tcPr>
            <w:tcW w:w="1560" w:type="dxa"/>
            <w:vAlign w:val="center"/>
          </w:tcPr>
          <w:p w14:paraId="75006D27" w14:textId="65A964F7" w:rsidR="00636943" w:rsidRDefault="00636943" w:rsidP="00A71B1C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C6872B8" w14:textId="77777777" w:rsidR="00636943" w:rsidRPr="00C82F23" w:rsidRDefault="00636943" w:rsidP="00A71B1C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E05D8EE" w14:textId="110E1E34" w:rsidR="00636943" w:rsidRDefault="00636943" w:rsidP="00B9723C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160055F" w14:textId="0240F546" w:rsidR="00636943" w:rsidRDefault="00636943" w:rsidP="003711AE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BBAB7FF" w14:textId="77777777" w:rsidR="00636943" w:rsidRPr="008666F2" w:rsidRDefault="00636943" w:rsidP="00A71B1C">
            <w:pPr>
              <w:tabs>
                <w:tab w:val="left" w:pos="789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25318B1B" w14:textId="77777777" w:rsidR="00636943" w:rsidRDefault="00636943" w:rsidP="00A71B1C"/>
        </w:tc>
      </w:tr>
      <w:tr w:rsidR="00636943" w14:paraId="6E7CF7C7" w14:textId="77777777" w:rsidTr="005E1004">
        <w:trPr>
          <w:trHeight w:val="567"/>
        </w:trPr>
        <w:tc>
          <w:tcPr>
            <w:tcW w:w="567" w:type="dxa"/>
            <w:vAlign w:val="center"/>
          </w:tcPr>
          <w:p w14:paraId="27CF12EA" w14:textId="73087303" w:rsidR="00636943" w:rsidRDefault="00636943" w:rsidP="00A71B1C">
            <w:pPr>
              <w:tabs>
                <w:tab w:val="left" w:pos="789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59DF" w14:textId="2CDB4590" w:rsidR="00636943" w:rsidRPr="00D60DB5" w:rsidRDefault="00636943" w:rsidP="003711AE">
            <w:pPr>
              <w:jc w:val="both"/>
            </w:pPr>
          </w:p>
        </w:tc>
        <w:tc>
          <w:tcPr>
            <w:tcW w:w="1560" w:type="dxa"/>
            <w:vAlign w:val="center"/>
          </w:tcPr>
          <w:p w14:paraId="2425A910" w14:textId="7B4BFAA3" w:rsidR="00636943" w:rsidRDefault="00636943" w:rsidP="00A71B1C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3D3979D" w14:textId="77777777" w:rsidR="00636943" w:rsidRPr="00C82F23" w:rsidRDefault="00636943" w:rsidP="00A71B1C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776C42D7" w14:textId="23331F7E" w:rsidR="00636943" w:rsidRDefault="00636943" w:rsidP="00B9723C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F4D2606" w14:textId="64B58819" w:rsidR="00636943" w:rsidRDefault="00636943" w:rsidP="003711AE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1DB867A8" w14:textId="77777777" w:rsidR="00636943" w:rsidRPr="008666F2" w:rsidRDefault="00636943" w:rsidP="00A71B1C">
            <w:pPr>
              <w:tabs>
                <w:tab w:val="left" w:pos="789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466D69B4" w14:textId="77777777" w:rsidR="00636943" w:rsidRDefault="00636943" w:rsidP="00A71B1C"/>
        </w:tc>
      </w:tr>
      <w:tr w:rsidR="00636943" w14:paraId="23655A65" w14:textId="77777777" w:rsidTr="005E1004">
        <w:trPr>
          <w:trHeight w:val="567"/>
        </w:trPr>
        <w:tc>
          <w:tcPr>
            <w:tcW w:w="567" w:type="dxa"/>
            <w:vAlign w:val="center"/>
          </w:tcPr>
          <w:p w14:paraId="406256E1" w14:textId="1C65F945" w:rsidR="00636943" w:rsidRDefault="00636943" w:rsidP="00636943">
            <w:pPr>
              <w:tabs>
                <w:tab w:val="left" w:pos="789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D3A0" w14:textId="640484C2" w:rsidR="00636943" w:rsidRPr="00D60DB5" w:rsidRDefault="00636943" w:rsidP="00636943">
            <w:pPr>
              <w:jc w:val="both"/>
            </w:pPr>
          </w:p>
        </w:tc>
        <w:tc>
          <w:tcPr>
            <w:tcW w:w="1560" w:type="dxa"/>
            <w:vAlign w:val="center"/>
          </w:tcPr>
          <w:p w14:paraId="35E26B74" w14:textId="43886E84" w:rsidR="00636943" w:rsidRDefault="00636943" w:rsidP="00636943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4A41222C" w14:textId="77777777" w:rsidR="00636943" w:rsidRPr="00C82F23" w:rsidRDefault="00636943" w:rsidP="00636943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3FC8D471" w14:textId="45EA2B35" w:rsidR="00636943" w:rsidRDefault="00636943" w:rsidP="00636943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168AC074" w14:textId="263121CB" w:rsidR="00636943" w:rsidRDefault="00636943" w:rsidP="00636943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405EDF7" w14:textId="77777777" w:rsidR="00636943" w:rsidRPr="008666F2" w:rsidRDefault="00636943" w:rsidP="00636943">
            <w:pPr>
              <w:tabs>
                <w:tab w:val="left" w:pos="789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5287160A" w14:textId="77777777" w:rsidR="00636943" w:rsidRDefault="00636943" w:rsidP="00636943"/>
        </w:tc>
      </w:tr>
      <w:tr w:rsidR="00636943" w14:paraId="2F139103" w14:textId="77777777" w:rsidTr="005E1004">
        <w:trPr>
          <w:trHeight w:val="567"/>
        </w:trPr>
        <w:tc>
          <w:tcPr>
            <w:tcW w:w="567" w:type="dxa"/>
            <w:vAlign w:val="center"/>
          </w:tcPr>
          <w:p w14:paraId="64B7EFE3" w14:textId="2D7B23D7" w:rsidR="00636943" w:rsidRDefault="00636943" w:rsidP="00636943">
            <w:pPr>
              <w:tabs>
                <w:tab w:val="left" w:pos="789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AC289" w14:textId="36992DB4" w:rsidR="00636943" w:rsidRPr="00D60DB5" w:rsidRDefault="00636943" w:rsidP="00636943">
            <w:pPr>
              <w:jc w:val="both"/>
            </w:pPr>
          </w:p>
        </w:tc>
        <w:tc>
          <w:tcPr>
            <w:tcW w:w="1560" w:type="dxa"/>
            <w:vAlign w:val="center"/>
          </w:tcPr>
          <w:p w14:paraId="2385F144" w14:textId="747138B3" w:rsidR="00636943" w:rsidRDefault="00636943" w:rsidP="00636943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4857BF7" w14:textId="77777777" w:rsidR="00636943" w:rsidRPr="00C82F23" w:rsidRDefault="00636943" w:rsidP="00636943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FF1B0C2" w14:textId="3B743710" w:rsidR="00636943" w:rsidRDefault="00636943" w:rsidP="00636943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2616F040" w14:textId="0F188A09" w:rsidR="00636943" w:rsidRDefault="00636943" w:rsidP="00636943">
            <w:pPr>
              <w:tabs>
                <w:tab w:val="left" w:pos="78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90B7EC5" w14:textId="77777777" w:rsidR="00636943" w:rsidRPr="008666F2" w:rsidRDefault="00636943" w:rsidP="00636943">
            <w:pPr>
              <w:tabs>
                <w:tab w:val="left" w:pos="789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290B3C43" w14:textId="77777777" w:rsidR="00636943" w:rsidRDefault="00636943" w:rsidP="00636943"/>
        </w:tc>
      </w:tr>
      <w:tr w:rsidR="00636943" w14:paraId="590524DB" w14:textId="77777777" w:rsidTr="006939A1">
        <w:trPr>
          <w:trHeight w:val="567"/>
        </w:trPr>
        <w:tc>
          <w:tcPr>
            <w:tcW w:w="567" w:type="dxa"/>
            <w:vAlign w:val="center"/>
          </w:tcPr>
          <w:p w14:paraId="44E8C60C" w14:textId="77777777" w:rsidR="00636943" w:rsidRPr="008666F2" w:rsidRDefault="00636943" w:rsidP="00636943">
            <w:pPr>
              <w:tabs>
                <w:tab w:val="left" w:pos="789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31" w:type="dxa"/>
            <w:gridSpan w:val="6"/>
            <w:vAlign w:val="center"/>
          </w:tcPr>
          <w:p w14:paraId="3102964C" w14:textId="77777777" w:rsidR="00636943" w:rsidRPr="008666F2" w:rsidRDefault="00636943" w:rsidP="00636943">
            <w:pPr>
              <w:tabs>
                <w:tab w:val="left" w:pos="789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Razem wartość oferty</w:t>
            </w:r>
          </w:p>
        </w:tc>
        <w:tc>
          <w:tcPr>
            <w:tcW w:w="1559" w:type="dxa"/>
            <w:shd w:val="clear" w:color="auto" w:fill="auto"/>
          </w:tcPr>
          <w:p w14:paraId="4B4CB694" w14:textId="77777777" w:rsidR="00636943" w:rsidRDefault="00636943" w:rsidP="00636943"/>
        </w:tc>
      </w:tr>
    </w:tbl>
    <w:p w14:paraId="3563BE46" w14:textId="77777777" w:rsidR="0007084A" w:rsidRDefault="0007084A" w:rsidP="0007084A">
      <w:pPr>
        <w:tabs>
          <w:tab w:val="left" w:pos="7890"/>
        </w:tabs>
        <w:rPr>
          <w:rFonts w:ascii="Arial" w:hAnsi="Arial" w:cs="Arial"/>
          <w:sz w:val="16"/>
          <w:szCs w:val="16"/>
        </w:rPr>
      </w:pPr>
    </w:p>
    <w:p w14:paraId="4E875FAA" w14:textId="77777777" w:rsidR="008666F2" w:rsidRDefault="008666F2" w:rsidP="00E127D9">
      <w:pPr>
        <w:tabs>
          <w:tab w:val="left" w:pos="7890"/>
        </w:tabs>
        <w:rPr>
          <w:rFonts w:ascii="Arial" w:hAnsi="Arial" w:cs="Arial"/>
          <w:sz w:val="16"/>
          <w:szCs w:val="16"/>
        </w:rPr>
      </w:pPr>
      <w:r w:rsidRPr="008666F2">
        <w:rPr>
          <w:rFonts w:ascii="Arial" w:hAnsi="Arial" w:cs="Arial"/>
          <w:sz w:val="22"/>
          <w:szCs w:val="22"/>
        </w:rPr>
        <w:t>Słownie netto:</w:t>
      </w:r>
      <w:r>
        <w:rPr>
          <w:rFonts w:ascii="Arial" w:hAnsi="Arial" w:cs="Arial"/>
          <w:sz w:val="16"/>
          <w:szCs w:val="16"/>
        </w:rPr>
        <w:t xml:space="preserve"> </w:t>
      </w:r>
    </w:p>
    <w:p w14:paraId="3A6DED9A" w14:textId="77777777" w:rsidR="008666F2" w:rsidRDefault="008666F2" w:rsidP="00E127D9">
      <w:pPr>
        <w:tabs>
          <w:tab w:val="left" w:pos="7890"/>
        </w:tabs>
        <w:rPr>
          <w:rFonts w:ascii="Arial" w:hAnsi="Arial" w:cs="Arial"/>
          <w:sz w:val="16"/>
          <w:szCs w:val="16"/>
        </w:rPr>
      </w:pPr>
    </w:p>
    <w:p w14:paraId="2640F58D" w14:textId="77777777" w:rsidR="008666F2" w:rsidRDefault="008666F2" w:rsidP="00E127D9">
      <w:pPr>
        <w:tabs>
          <w:tab w:val="left" w:pos="7890"/>
        </w:tabs>
        <w:rPr>
          <w:rFonts w:ascii="Arial" w:hAnsi="Arial" w:cs="Arial"/>
          <w:sz w:val="16"/>
          <w:szCs w:val="16"/>
        </w:rPr>
      </w:pPr>
    </w:p>
    <w:p w14:paraId="2518FC70" w14:textId="77777777" w:rsidR="008666F2" w:rsidRDefault="008666F2" w:rsidP="00E127D9">
      <w:pPr>
        <w:tabs>
          <w:tab w:val="left" w:pos="789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………………………………………………………………………………………………………………………………………………………….</w:t>
      </w:r>
    </w:p>
    <w:p w14:paraId="4A9922D6" w14:textId="77777777" w:rsidR="008666F2" w:rsidRDefault="008666F2" w:rsidP="00E127D9">
      <w:pPr>
        <w:tabs>
          <w:tab w:val="left" w:pos="7890"/>
        </w:tabs>
        <w:rPr>
          <w:rFonts w:ascii="Arial" w:hAnsi="Arial" w:cs="Arial"/>
          <w:sz w:val="16"/>
          <w:szCs w:val="16"/>
        </w:rPr>
      </w:pPr>
    </w:p>
    <w:p w14:paraId="6FDA56E3" w14:textId="77777777" w:rsidR="008666F2" w:rsidRDefault="008666F2" w:rsidP="00E127D9">
      <w:pPr>
        <w:tabs>
          <w:tab w:val="left" w:pos="7890"/>
        </w:tabs>
        <w:rPr>
          <w:rFonts w:ascii="Arial" w:hAnsi="Arial" w:cs="Arial"/>
          <w:sz w:val="16"/>
          <w:szCs w:val="16"/>
        </w:rPr>
      </w:pPr>
    </w:p>
    <w:p w14:paraId="264438EE" w14:textId="77777777" w:rsidR="00090776" w:rsidRDefault="008666F2" w:rsidP="00E127D9">
      <w:pPr>
        <w:tabs>
          <w:tab w:val="left" w:pos="7890"/>
        </w:tabs>
        <w:rPr>
          <w:rFonts w:ascii="Arial" w:hAnsi="Arial" w:cs="Arial"/>
          <w:sz w:val="22"/>
          <w:szCs w:val="22"/>
        </w:rPr>
      </w:pPr>
      <w:r w:rsidRPr="008666F2">
        <w:rPr>
          <w:rFonts w:ascii="Arial" w:hAnsi="Arial" w:cs="Arial"/>
          <w:sz w:val="22"/>
          <w:szCs w:val="22"/>
        </w:rPr>
        <w:t>Do powyższej kwoty zostanie naliczony podatek VAT według obowiązującej stawki.</w:t>
      </w:r>
      <w:r w:rsidR="00E127D9" w:rsidRPr="008666F2">
        <w:rPr>
          <w:rFonts w:ascii="Arial" w:hAnsi="Arial" w:cs="Arial"/>
          <w:sz w:val="22"/>
          <w:szCs w:val="22"/>
        </w:rPr>
        <w:tab/>
      </w:r>
    </w:p>
    <w:p w14:paraId="2248BCAF" w14:textId="77777777" w:rsidR="008666F2" w:rsidRDefault="008666F2" w:rsidP="00E127D9">
      <w:pPr>
        <w:tabs>
          <w:tab w:val="left" w:pos="7890"/>
        </w:tabs>
        <w:rPr>
          <w:rFonts w:ascii="Arial" w:hAnsi="Arial" w:cs="Arial"/>
          <w:sz w:val="22"/>
          <w:szCs w:val="22"/>
        </w:rPr>
      </w:pPr>
    </w:p>
    <w:p w14:paraId="5B7B3E38" w14:textId="77777777" w:rsidR="00192647" w:rsidRDefault="00192647" w:rsidP="00E127D9">
      <w:pPr>
        <w:tabs>
          <w:tab w:val="left" w:pos="7890"/>
        </w:tabs>
        <w:rPr>
          <w:rFonts w:ascii="Arial" w:hAnsi="Arial" w:cs="Arial"/>
          <w:sz w:val="22"/>
          <w:szCs w:val="22"/>
        </w:rPr>
      </w:pPr>
    </w:p>
    <w:p w14:paraId="220ED079" w14:textId="77777777" w:rsidR="008666F2" w:rsidRDefault="00FF0173" w:rsidP="00E127D9">
      <w:pPr>
        <w:tabs>
          <w:tab w:val="left" w:pos="789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Wymagany okres gwarancji ……………………………………(minimum 24 miesiące).</w:t>
      </w:r>
    </w:p>
    <w:p w14:paraId="2D607B8A" w14:textId="77777777" w:rsidR="008666F2" w:rsidRDefault="008666F2" w:rsidP="00E127D9">
      <w:pPr>
        <w:tabs>
          <w:tab w:val="left" w:pos="7890"/>
        </w:tabs>
        <w:rPr>
          <w:rFonts w:ascii="Arial" w:hAnsi="Arial" w:cs="Arial"/>
          <w:sz w:val="22"/>
          <w:szCs w:val="22"/>
        </w:rPr>
      </w:pPr>
    </w:p>
    <w:p w14:paraId="69701ED8" w14:textId="77777777" w:rsidR="00192647" w:rsidRDefault="00192647" w:rsidP="00E127D9">
      <w:pPr>
        <w:tabs>
          <w:tab w:val="left" w:pos="7890"/>
        </w:tabs>
        <w:rPr>
          <w:rFonts w:ascii="Arial" w:hAnsi="Arial" w:cs="Arial"/>
          <w:sz w:val="22"/>
          <w:szCs w:val="22"/>
        </w:rPr>
      </w:pPr>
    </w:p>
    <w:p w14:paraId="0D5C29C6" w14:textId="77777777" w:rsidR="00192647" w:rsidRDefault="00192647" w:rsidP="00E127D9">
      <w:pPr>
        <w:tabs>
          <w:tab w:val="left" w:pos="7890"/>
        </w:tabs>
        <w:rPr>
          <w:rFonts w:ascii="Arial" w:hAnsi="Arial" w:cs="Arial"/>
          <w:sz w:val="22"/>
          <w:szCs w:val="22"/>
        </w:rPr>
      </w:pPr>
    </w:p>
    <w:p w14:paraId="23BB5A96" w14:textId="77777777" w:rsidR="008666F2" w:rsidRDefault="008666F2" w:rsidP="00E127D9">
      <w:pPr>
        <w:tabs>
          <w:tab w:val="left" w:pos="789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…………………………………..                                                 …………………………………..  </w:t>
      </w:r>
    </w:p>
    <w:p w14:paraId="658EF52C" w14:textId="77777777" w:rsidR="004419FC" w:rsidRDefault="008666F2" w:rsidP="00E127D9">
      <w:pPr>
        <w:tabs>
          <w:tab w:val="left" w:pos="789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          </w:t>
      </w:r>
      <w:r>
        <w:rPr>
          <w:rFonts w:ascii="Arial" w:hAnsi="Arial" w:cs="Arial"/>
          <w:sz w:val="16"/>
          <w:szCs w:val="16"/>
        </w:rPr>
        <w:t>m</w:t>
      </w:r>
      <w:r w:rsidRPr="008666F2">
        <w:rPr>
          <w:rFonts w:ascii="Arial" w:hAnsi="Arial" w:cs="Arial"/>
          <w:sz w:val="16"/>
          <w:szCs w:val="16"/>
        </w:rPr>
        <w:t xml:space="preserve">iejscowość / data        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  </w:t>
      </w:r>
      <w:r w:rsidRPr="008666F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podpis i pieczęć osoby upoważnionej</w:t>
      </w:r>
    </w:p>
    <w:p w14:paraId="38607A2B" w14:textId="77777777" w:rsidR="0021025E" w:rsidRPr="0021025E" w:rsidRDefault="0021025E" w:rsidP="0021025E">
      <w:pPr>
        <w:rPr>
          <w:rFonts w:ascii="Arial" w:hAnsi="Arial" w:cs="Arial"/>
          <w:sz w:val="16"/>
          <w:szCs w:val="16"/>
        </w:rPr>
      </w:pPr>
    </w:p>
    <w:p w14:paraId="683B8DA6" w14:textId="77777777" w:rsidR="0021025E" w:rsidRPr="0021025E" w:rsidRDefault="0021025E" w:rsidP="0021025E">
      <w:pPr>
        <w:rPr>
          <w:rFonts w:ascii="Arial" w:hAnsi="Arial" w:cs="Arial"/>
          <w:sz w:val="16"/>
          <w:szCs w:val="16"/>
        </w:rPr>
      </w:pPr>
    </w:p>
    <w:p w14:paraId="4FB604D3" w14:textId="77777777" w:rsidR="0021025E" w:rsidRPr="0021025E" w:rsidRDefault="0021025E" w:rsidP="0021025E">
      <w:pPr>
        <w:rPr>
          <w:rFonts w:ascii="Arial" w:hAnsi="Arial" w:cs="Arial"/>
          <w:sz w:val="16"/>
          <w:szCs w:val="16"/>
        </w:rPr>
      </w:pPr>
    </w:p>
    <w:p w14:paraId="14E40598" w14:textId="77777777" w:rsidR="0021025E" w:rsidRPr="0021025E" w:rsidRDefault="0021025E" w:rsidP="0021025E">
      <w:pPr>
        <w:rPr>
          <w:rFonts w:ascii="Arial" w:hAnsi="Arial" w:cs="Arial"/>
          <w:sz w:val="16"/>
          <w:szCs w:val="16"/>
        </w:rPr>
      </w:pPr>
    </w:p>
    <w:p w14:paraId="0AB76420" w14:textId="77777777" w:rsidR="0021025E" w:rsidRPr="0021025E" w:rsidRDefault="0021025E" w:rsidP="0021025E">
      <w:pPr>
        <w:rPr>
          <w:rFonts w:ascii="Arial" w:hAnsi="Arial" w:cs="Arial"/>
          <w:sz w:val="16"/>
          <w:szCs w:val="16"/>
        </w:rPr>
      </w:pPr>
    </w:p>
    <w:p w14:paraId="3888D32D" w14:textId="77777777" w:rsidR="0021025E" w:rsidRPr="0021025E" w:rsidRDefault="0021025E" w:rsidP="0021025E">
      <w:pPr>
        <w:rPr>
          <w:rFonts w:ascii="Arial" w:hAnsi="Arial" w:cs="Arial"/>
          <w:sz w:val="16"/>
          <w:szCs w:val="16"/>
        </w:rPr>
      </w:pPr>
    </w:p>
    <w:p w14:paraId="741A3DFC" w14:textId="77777777" w:rsidR="0021025E" w:rsidRPr="0021025E" w:rsidRDefault="0021025E" w:rsidP="0021025E">
      <w:pPr>
        <w:rPr>
          <w:rFonts w:ascii="Arial" w:hAnsi="Arial" w:cs="Arial"/>
          <w:sz w:val="16"/>
          <w:szCs w:val="16"/>
        </w:rPr>
      </w:pPr>
    </w:p>
    <w:p w14:paraId="2DC8E82E" w14:textId="77777777" w:rsidR="0021025E" w:rsidRPr="0021025E" w:rsidRDefault="0021025E" w:rsidP="0021025E">
      <w:pPr>
        <w:rPr>
          <w:rFonts w:ascii="Arial" w:hAnsi="Arial" w:cs="Arial"/>
          <w:sz w:val="16"/>
          <w:szCs w:val="16"/>
        </w:rPr>
      </w:pPr>
    </w:p>
    <w:p w14:paraId="0F7FFB77" w14:textId="77777777" w:rsidR="00343796" w:rsidRPr="00156D04" w:rsidRDefault="00343796" w:rsidP="00156D04">
      <w:pPr>
        <w:rPr>
          <w:rFonts w:ascii="Arial" w:hAnsi="Arial" w:cs="Arial"/>
          <w:sz w:val="16"/>
          <w:szCs w:val="16"/>
        </w:rPr>
      </w:pPr>
    </w:p>
    <w:sectPr w:rsidR="00343796" w:rsidRPr="00156D04" w:rsidSect="009D6A9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18" w:right="1298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E1C92" w14:textId="77777777" w:rsidR="007226E1" w:rsidRDefault="007226E1">
      <w:r>
        <w:separator/>
      </w:r>
    </w:p>
  </w:endnote>
  <w:endnote w:type="continuationSeparator" w:id="0">
    <w:p w14:paraId="7D2ADC52" w14:textId="77777777" w:rsidR="007226E1" w:rsidRDefault="007226E1">
      <w:r>
        <w:continuationSeparator/>
      </w:r>
    </w:p>
  </w:endnote>
  <w:endnote w:type="continuationNotice" w:id="1">
    <w:p w14:paraId="43B29E5D" w14:textId="77777777" w:rsidR="007226E1" w:rsidRDefault="007226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86D83" w14:textId="77777777" w:rsidR="00E7629A" w:rsidRDefault="00E762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77BD4" w14:textId="0362FC5F" w:rsidR="00F83455" w:rsidRDefault="00816491" w:rsidP="00B07686">
    <w:pPr>
      <w:pStyle w:val="Stopka"/>
    </w:pPr>
    <w:r w:rsidRPr="00816491">
      <w:rPr>
        <w:rFonts w:ascii="Arial" w:hAnsi="Arial" w:cs="Arial"/>
        <w:sz w:val="18"/>
        <w:szCs w:val="18"/>
      </w:rPr>
      <w:t>N</w:t>
    </w:r>
    <w:r>
      <w:rPr>
        <w:rFonts w:ascii="Arial" w:hAnsi="Arial" w:cs="Arial"/>
        <w:sz w:val="18"/>
        <w:szCs w:val="18"/>
      </w:rPr>
      <w:t>r P</w:t>
    </w:r>
    <w:r w:rsidRPr="00816491">
      <w:rPr>
        <w:rFonts w:ascii="Arial" w:hAnsi="Arial" w:cs="Arial"/>
        <w:sz w:val="18"/>
        <w:szCs w:val="18"/>
      </w:rPr>
      <w:t xml:space="preserve">ostępowania: </w:t>
    </w:r>
    <w:r w:rsidR="00B07686" w:rsidRPr="00B07686">
      <w:rPr>
        <w:rFonts w:ascii="Arial" w:hAnsi="Arial" w:cs="Arial"/>
        <w:b/>
        <w:bCs/>
        <w:color w:val="000000"/>
        <w:sz w:val="18"/>
        <w:szCs w:val="18"/>
        <w:shd w:val="clear" w:color="auto" w:fill="F8F8F8"/>
      </w:rPr>
      <w:t>PNP-S/TD-OTR/07744/2025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DAC99" w14:textId="77777777" w:rsidR="00E7629A" w:rsidRDefault="00E762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5A054" w14:textId="77777777" w:rsidR="007226E1" w:rsidRDefault="007226E1">
      <w:r>
        <w:separator/>
      </w:r>
    </w:p>
  </w:footnote>
  <w:footnote w:type="continuationSeparator" w:id="0">
    <w:p w14:paraId="520B6A7E" w14:textId="77777777" w:rsidR="007226E1" w:rsidRDefault="007226E1">
      <w:r>
        <w:continuationSeparator/>
      </w:r>
    </w:p>
  </w:footnote>
  <w:footnote w:type="continuationNotice" w:id="1">
    <w:p w14:paraId="1BB0AA2C" w14:textId="77777777" w:rsidR="007226E1" w:rsidRDefault="007226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CEB29" w14:textId="77777777" w:rsidR="00E7629A" w:rsidRDefault="00E762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099A7" w14:textId="77777777" w:rsidR="00E7629A" w:rsidRDefault="00E7629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C39C5" w14:textId="77777777" w:rsidR="00E7629A" w:rsidRDefault="00E762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567"/>
        </w:tabs>
        <w:ind w:left="567" w:hanging="227"/>
      </w:pPr>
      <w:rPr>
        <w:rFonts w:ascii="Symbol" w:hAnsi="Symbol"/>
        <w:b w:val="0"/>
        <w:i w:val="0"/>
        <w:sz w:val="20"/>
        <w:szCs w:val="20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"/>
      <w:lvlJc w:val="left"/>
      <w:pPr>
        <w:tabs>
          <w:tab w:val="num" w:pos="1504"/>
        </w:tabs>
        <w:ind w:left="1504" w:hanging="227"/>
      </w:pPr>
      <w:rPr>
        <w:rFonts w:ascii="Symbol" w:hAnsi="Symbol"/>
        <w:b w:val="0"/>
        <w:i w:val="0"/>
        <w:sz w:val="20"/>
        <w:szCs w:val="20"/>
      </w:rPr>
    </w:lvl>
  </w:abstractNum>
  <w:abstractNum w:abstractNumId="3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9"/>
    <w:multiLevelType w:val="singleLevel"/>
    <w:tmpl w:val="00000009"/>
    <w:name w:val="WW8Num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color w:val="auto"/>
      </w:rPr>
    </w:lvl>
  </w:abstractNum>
  <w:abstractNum w:abstractNumId="5" w15:restartNumberingAfterBreak="0">
    <w:nsid w:val="0000000B"/>
    <w:multiLevelType w:val="multilevel"/>
    <w:tmpl w:val="831E9E2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E"/>
    <w:multiLevelType w:val="singleLevel"/>
    <w:tmpl w:val="0000000E"/>
    <w:name w:val="WW8Num13"/>
    <w:lvl w:ilvl="0">
      <w:start w:val="1"/>
      <w:numFmt w:val="bullet"/>
      <w:lvlText w:val=""/>
      <w:lvlJc w:val="left"/>
      <w:pPr>
        <w:tabs>
          <w:tab w:val="num" w:pos="708"/>
        </w:tabs>
        <w:ind w:left="708" w:hanging="360"/>
      </w:pPr>
      <w:rPr>
        <w:rFonts w:ascii="Symbol" w:hAnsi="Symbol"/>
        <w:b/>
        <w:i w:val="0"/>
        <w:sz w:val="28"/>
        <w:szCs w:val="28"/>
      </w:rPr>
    </w:lvl>
  </w:abstractNum>
  <w:abstractNum w:abstractNumId="8" w15:restartNumberingAfterBreak="0">
    <w:nsid w:val="0000000F"/>
    <w:multiLevelType w:val="multilevel"/>
    <w:tmpl w:val="AEEAC120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bullet"/>
      <w:lvlText w:val=""/>
      <w:lvlJc w:val="left"/>
      <w:pPr>
        <w:tabs>
          <w:tab w:val="num" w:pos="2207"/>
        </w:tabs>
        <w:ind w:left="2207" w:hanging="227"/>
      </w:pPr>
      <w:rPr>
        <w:rFonts w:ascii="Symbol" w:hAnsi="Symbol"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696"/>
        </w:tabs>
        <w:ind w:left="696" w:hanging="360"/>
      </w:pPr>
      <w:rPr>
        <w:rFonts w:ascii="Symbol" w:hAnsi="Symbol"/>
      </w:rPr>
    </w:lvl>
  </w:abstractNum>
  <w:abstractNum w:abstractNumId="10" w15:restartNumberingAfterBreak="0">
    <w:nsid w:val="00000011"/>
    <w:multiLevelType w:val="singleLevel"/>
    <w:tmpl w:val="46C0839E"/>
    <w:name w:val="WW8Num19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  <w:b w:val="0"/>
        <w:sz w:val="22"/>
        <w:szCs w:val="22"/>
      </w:rPr>
    </w:lvl>
  </w:abstractNum>
  <w:abstractNum w:abstractNumId="11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14"/>
    <w:multiLevelType w:val="singleLevel"/>
    <w:tmpl w:val="00000014"/>
    <w:name w:val="WW8Num2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b w:val="0"/>
      </w:rPr>
    </w:lvl>
  </w:abstractNum>
  <w:abstractNum w:abstractNumId="13" w15:restartNumberingAfterBreak="0">
    <w:nsid w:val="00000015"/>
    <w:multiLevelType w:val="singleLevel"/>
    <w:tmpl w:val="00000015"/>
    <w:name w:val="WW8Num24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20"/>
      </w:pPr>
    </w:lvl>
  </w:abstractNum>
  <w:abstractNum w:abstractNumId="14" w15:restartNumberingAfterBreak="0">
    <w:nsid w:val="00000016"/>
    <w:multiLevelType w:val="multi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0000017"/>
    <w:multiLevelType w:val="singleLevel"/>
    <w:tmpl w:val="00000017"/>
    <w:name w:val="WW8Num28"/>
    <w:lvl w:ilvl="0">
      <w:start w:val="1"/>
      <w:numFmt w:val="bullet"/>
      <w:lvlText w:val=""/>
      <w:lvlJc w:val="left"/>
      <w:pPr>
        <w:tabs>
          <w:tab w:val="num" w:pos="567"/>
        </w:tabs>
        <w:ind w:left="567" w:hanging="227"/>
      </w:pPr>
      <w:rPr>
        <w:rFonts w:ascii="Symbol" w:hAnsi="Symbol"/>
        <w:b w:val="0"/>
        <w:i w:val="0"/>
        <w:sz w:val="20"/>
        <w:szCs w:val="20"/>
      </w:rPr>
    </w:lvl>
  </w:abstractNum>
  <w:abstractNum w:abstractNumId="16" w15:restartNumberingAfterBreak="0">
    <w:nsid w:val="00000018"/>
    <w:multiLevelType w:val="singleLevel"/>
    <w:tmpl w:val="00000018"/>
    <w:name w:val="WW8Num2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/>
      </w:rPr>
    </w:lvl>
  </w:abstractNum>
  <w:abstractNum w:abstractNumId="17" w15:restartNumberingAfterBreak="0">
    <w:nsid w:val="00000019"/>
    <w:multiLevelType w:val="singleLevel"/>
    <w:tmpl w:val="0000001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 w15:restartNumberingAfterBreak="0">
    <w:nsid w:val="0000001A"/>
    <w:multiLevelType w:val="singleLevel"/>
    <w:tmpl w:val="0000001A"/>
    <w:name w:val="WW8Num32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  <w:b w:val="0"/>
        <w:i w:val="0"/>
        <w:sz w:val="20"/>
        <w:szCs w:val="20"/>
      </w:rPr>
    </w:lvl>
  </w:abstractNum>
  <w:abstractNum w:abstractNumId="19" w15:restartNumberingAfterBreak="0">
    <w:nsid w:val="0000001B"/>
    <w:multiLevelType w:val="singleLevel"/>
    <w:tmpl w:val="0000001B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20" w15:restartNumberingAfterBreak="0">
    <w:nsid w:val="0000001C"/>
    <w:multiLevelType w:val="singleLevel"/>
    <w:tmpl w:val="0000001C"/>
    <w:name w:val="WW8Num3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  <w:szCs w:val="24"/>
        <w:u w:val="none"/>
      </w:rPr>
    </w:lvl>
  </w:abstractNum>
  <w:abstractNum w:abstractNumId="21" w15:restartNumberingAfterBreak="0">
    <w:nsid w:val="0000001D"/>
    <w:multiLevelType w:val="multilevel"/>
    <w:tmpl w:val="0000001D"/>
    <w:name w:val="WW8Num36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3"/>
      <w:numFmt w:val="decimal"/>
      <w:lvlText w:val="%1.%2"/>
      <w:lvlJc w:val="left"/>
      <w:pPr>
        <w:tabs>
          <w:tab w:val="num" w:pos="660"/>
        </w:tabs>
        <w:ind w:left="660" w:hanging="480"/>
      </w:pPr>
    </w:lvl>
    <w:lvl w:ilvl="2">
      <w:start w:val="1"/>
      <w:numFmt w:val="decimal"/>
      <w:lvlText w:val="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</w:lvl>
  </w:abstractNum>
  <w:abstractNum w:abstractNumId="22" w15:restartNumberingAfterBreak="0">
    <w:nsid w:val="0000001E"/>
    <w:multiLevelType w:val="singleLevel"/>
    <w:tmpl w:val="0000001E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3" w15:restartNumberingAfterBreak="0">
    <w:nsid w:val="0000001F"/>
    <w:multiLevelType w:val="multilevel"/>
    <w:tmpl w:val="0000001F"/>
    <w:name w:val="WW8Num3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20"/>
    <w:multiLevelType w:val="singleLevel"/>
    <w:tmpl w:val="00000020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sz w:val="22"/>
        <w:szCs w:val="22"/>
      </w:rPr>
    </w:lvl>
  </w:abstractNum>
  <w:abstractNum w:abstractNumId="25" w15:restartNumberingAfterBreak="0">
    <w:nsid w:val="00000022"/>
    <w:multiLevelType w:val="singleLevel"/>
    <w:tmpl w:val="00000022"/>
    <w:name w:val="WW8Num41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  <w:b w:val="0"/>
        <w:i w:val="0"/>
        <w:sz w:val="20"/>
        <w:szCs w:val="20"/>
      </w:rPr>
    </w:lvl>
  </w:abstractNum>
  <w:abstractNum w:abstractNumId="26" w15:restartNumberingAfterBreak="0">
    <w:nsid w:val="00000023"/>
    <w:multiLevelType w:val="singleLevel"/>
    <w:tmpl w:val="00000023"/>
    <w:name w:val="WW8Num42"/>
    <w:lvl w:ilvl="0">
      <w:start w:val="1"/>
      <w:numFmt w:val="decimal"/>
      <w:lvlText w:val="%1."/>
      <w:lvlJc w:val="left"/>
      <w:pPr>
        <w:tabs>
          <w:tab w:val="num" w:pos="400"/>
        </w:tabs>
        <w:ind w:left="400" w:hanging="340"/>
      </w:pPr>
      <w:rPr>
        <w:rFonts w:ascii="Times New Roman" w:hAnsi="Times New Roman" w:cs="Times New Roman"/>
        <w:b w:val="0"/>
        <w:i w:val="0"/>
        <w:sz w:val="24"/>
        <w:szCs w:val="24"/>
        <w:u w:val="none"/>
      </w:rPr>
    </w:lvl>
  </w:abstractNum>
  <w:abstractNum w:abstractNumId="27" w15:restartNumberingAfterBreak="0">
    <w:nsid w:val="00000025"/>
    <w:multiLevelType w:val="singleLevel"/>
    <w:tmpl w:val="4E02233E"/>
    <w:name w:val="WW8Num44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20"/>
      </w:pPr>
      <w:rPr>
        <w:b w:val="0"/>
      </w:rPr>
    </w:lvl>
  </w:abstractNum>
  <w:abstractNum w:abstractNumId="28" w15:restartNumberingAfterBreak="0">
    <w:nsid w:val="00000026"/>
    <w:multiLevelType w:val="singleLevel"/>
    <w:tmpl w:val="00000026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9" w15:restartNumberingAfterBreak="0">
    <w:nsid w:val="00000027"/>
    <w:multiLevelType w:val="multilevel"/>
    <w:tmpl w:val="00000027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8"/>
    <w:multiLevelType w:val="singleLevel"/>
    <w:tmpl w:val="67F467A8"/>
    <w:name w:val="WW8Num4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1" w15:restartNumberingAfterBreak="0">
    <w:nsid w:val="00000029"/>
    <w:multiLevelType w:val="singleLevel"/>
    <w:tmpl w:val="00000029"/>
    <w:name w:val="WW8Num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  <w:i w:val="0"/>
        <w:sz w:val="20"/>
        <w:szCs w:val="20"/>
      </w:rPr>
    </w:lvl>
  </w:abstractNum>
  <w:abstractNum w:abstractNumId="32" w15:restartNumberingAfterBreak="0">
    <w:nsid w:val="0000002A"/>
    <w:multiLevelType w:val="multilevel"/>
    <w:tmpl w:val="0000002A"/>
    <w:name w:val="WW8Num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3" w15:restartNumberingAfterBreak="0">
    <w:nsid w:val="0000002C"/>
    <w:multiLevelType w:val="multilevel"/>
    <w:tmpl w:val="0000002C"/>
    <w:name w:val="WW8Num5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0000002E"/>
    <w:multiLevelType w:val="multilevel"/>
    <w:tmpl w:val="EDBABE54"/>
    <w:name w:val="WW8Num5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0000002F"/>
    <w:multiLevelType w:val="singleLevel"/>
    <w:tmpl w:val="625498E6"/>
    <w:name w:val="WW8Num56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320"/>
      </w:pPr>
      <w:rPr>
        <w:b w:val="0"/>
      </w:rPr>
    </w:lvl>
  </w:abstractNum>
  <w:abstractNum w:abstractNumId="36" w15:restartNumberingAfterBreak="0">
    <w:nsid w:val="00000031"/>
    <w:multiLevelType w:val="singleLevel"/>
    <w:tmpl w:val="00000031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sz w:val="22"/>
        <w:szCs w:val="22"/>
      </w:rPr>
    </w:lvl>
  </w:abstractNum>
  <w:abstractNum w:abstractNumId="37" w15:restartNumberingAfterBreak="0">
    <w:nsid w:val="04794AEC"/>
    <w:multiLevelType w:val="hybridMultilevel"/>
    <w:tmpl w:val="2C24A96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7463F5A"/>
    <w:multiLevelType w:val="hybridMultilevel"/>
    <w:tmpl w:val="F9969888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A2A10F7"/>
    <w:multiLevelType w:val="hybridMultilevel"/>
    <w:tmpl w:val="A16C3FA6"/>
    <w:lvl w:ilvl="0" w:tplc="0E16D0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DDB41B8"/>
    <w:multiLevelType w:val="hybridMultilevel"/>
    <w:tmpl w:val="09460B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16E50184"/>
    <w:multiLevelType w:val="hybridMultilevel"/>
    <w:tmpl w:val="E858376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81352DC"/>
    <w:multiLevelType w:val="hybridMultilevel"/>
    <w:tmpl w:val="04E89F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18D563F9"/>
    <w:multiLevelType w:val="hybridMultilevel"/>
    <w:tmpl w:val="F9E4319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8FB77CA"/>
    <w:multiLevelType w:val="multilevel"/>
    <w:tmpl w:val="41D28BE4"/>
    <w:name w:val="WW8Num1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92"/>
        </w:tabs>
        <w:ind w:left="192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912"/>
        </w:tabs>
        <w:ind w:left="9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</w:abstractNum>
  <w:abstractNum w:abstractNumId="45" w15:restartNumberingAfterBreak="0">
    <w:nsid w:val="1EC36059"/>
    <w:multiLevelType w:val="hybridMultilevel"/>
    <w:tmpl w:val="980224C2"/>
    <w:lvl w:ilvl="0" w:tplc="359AAE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8" w15:restartNumberingAfterBreak="0">
    <w:nsid w:val="377D0355"/>
    <w:multiLevelType w:val="hybridMultilevel"/>
    <w:tmpl w:val="E7B6B2B4"/>
    <w:lvl w:ilvl="0" w:tplc="37C04E3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8F9558E"/>
    <w:multiLevelType w:val="hybridMultilevel"/>
    <w:tmpl w:val="A06E1730"/>
    <w:lvl w:ilvl="0" w:tplc="D9AE69EE">
      <w:start w:val="1"/>
      <w:numFmt w:val="decimal"/>
      <w:lvlText w:val="%1."/>
      <w:lvlJc w:val="left"/>
      <w:pPr>
        <w:ind w:left="1065" w:hanging="705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9151D94"/>
    <w:multiLevelType w:val="hybridMultilevel"/>
    <w:tmpl w:val="F468F8BA"/>
    <w:lvl w:ilvl="0" w:tplc="5CDE27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954639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3CF9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9CBD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54BF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72F8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D672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DC3A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48A6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DB33EB7"/>
    <w:multiLevelType w:val="hybridMultilevel"/>
    <w:tmpl w:val="5246D94E"/>
    <w:name w:val="WW8Num45"/>
    <w:lvl w:ilvl="0" w:tplc="0415000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</w:rPr>
    </w:lvl>
  </w:abstractNum>
  <w:abstractNum w:abstractNumId="52" w15:restartNumberingAfterBreak="0">
    <w:nsid w:val="3F665D8A"/>
    <w:multiLevelType w:val="hybridMultilevel"/>
    <w:tmpl w:val="8370FF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8F7337"/>
    <w:multiLevelType w:val="hybridMultilevel"/>
    <w:tmpl w:val="498AA430"/>
    <w:lvl w:ilvl="0" w:tplc="37C04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8885BEA"/>
    <w:multiLevelType w:val="hybridMultilevel"/>
    <w:tmpl w:val="ECB45EB4"/>
    <w:lvl w:ilvl="0" w:tplc="67EAE5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A1D7857"/>
    <w:multiLevelType w:val="hybridMultilevel"/>
    <w:tmpl w:val="C418600A"/>
    <w:lvl w:ilvl="0" w:tplc="839203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A4504FB"/>
    <w:multiLevelType w:val="multilevel"/>
    <w:tmpl w:val="31DE5768"/>
    <w:lvl w:ilvl="0">
      <w:start w:val="1"/>
      <w:numFmt w:val="decimal"/>
      <w:lvlText w:val="%1)"/>
      <w:lvlJc w:val="left"/>
      <w:pPr>
        <w:tabs>
          <w:tab w:val="num" w:pos="1378"/>
        </w:tabs>
        <w:ind w:left="1378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02"/>
        </w:tabs>
        <w:ind w:left="1302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)"/>
      <w:lvlJc w:val="left"/>
      <w:pPr>
        <w:tabs>
          <w:tab w:val="num" w:pos="2098"/>
        </w:tabs>
        <w:ind w:left="20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458"/>
        </w:tabs>
        <w:ind w:left="24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818"/>
        </w:tabs>
        <w:ind w:left="28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178"/>
        </w:tabs>
        <w:ind w:left="31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38"/>
        </w:tabs>
        <w:ind w:left="3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898"/>
        </w:tabs>
        <w:ind w:left="38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258"/>
        </w:tabs>
        <w:ind w:left="4258" w:hanging="360"/>
      </w:pPr>
      <w:rPr>
        <w:rFonts w:hint="default"/>
      </w:rPr>
    </w:lvl>
  </w:abstractNum>
  <w:abstractNum w:abstractNumId="57" w15:restartNumberingAfterBreak="0">
    <w:nsid w:val="4F750893"/>
    <w:multiLevelType w:val="hybridMultilevel"/>
    <w:tmpl w:val="8480995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53386056"/>
    <w:multiLevelType w:val="hybridMultilevel"/>
    <w:tmpl w:val="1D801384"/>
    <w:lvl w:ilvl="0" w:tplc="C6AE9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551F516A"/>
    <w:multiLevelType w:val="hybridMultilevel"/>
    <w:tmpl w:val="E93C66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E6A63FB"/>
    <w:multiLevelType w:val="multilevel"/>
    <w:tmpl w:val="AD701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18F7B2B"/>
    <w:multiLevelType w:val="hybridMultilevel"/>
    <w:tmpl w:val="D564F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82B0F02"/>
    <w:multiLevelType w:val="hybridMultilevel"/>
    <w:tmpl w:val="07A81D9A"/>
    <w:lvl w:ilvl="0" w:tplc="A816C8C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3" w15:restartNumberingAfterBreak="0">
    <w:nsid w:val="68F83DDE"/>
    <w:multiLevelType w:val="hybridMultilevel"/>
    <w:tmpl w:val="5B8EE174"/>
    <w:lvl w:ilvl="0" w:tplc="C6AE9E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4" w15:restartNumberingAfterBreak="0">
    <w:nsid w:val="6B086B17"/>
    <w:multiLevelType w:val="hybridMultilevel"/>
    <w:tmpl w:val="5A7E0B82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5" w15:restartNumberingAfterBreak="0">
    <w:nsid w:val="6F526E75"/>
    <w:multiLevelType w:val="hybridMultilevel"/>
    <w:tmpl w:val="8402AABE"/>
    <w:lvl w:ilvl="0" w:tplc="0415000F">
      <w:start w:val="1"/>
      <w:numFmt w:val="decimal"/>
      <w:lvlText w:val="%1.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6" w15:restartNumberingAfterBreak="0">
    <w:nsid w:val="738B5E8A"/>
    <w:multiLevelType w:val="hybridMultilevel"/>
    <w:tmpl w:val="330E03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78A63D58"/>
    <w:multiLevelType w:val="hybridMultilevel"/>
    <w:tmpl w:val="3FFC2C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1141559">
    <w:abstractNumId w:val="46"/>
  </w:num>
  <w:num w:numId="2" w16cid:durableId="114007225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2019222">
    <w:abstractNumId w:val="50"/>
  </w:num>
  <w:num w:numId="4" w16cid:durableId="1276790297">
    <w:abstractNumId w:val="54"/>
  </w:num>
  <w:num w:numId="5" w16cid:durableId="578292074">
    <w:abstractNumId w:val="52"/>
  </w:num>
  <w:num w:numId="6" w16cid:durableId="166292019">
    <w:abstractNumId w:val="57"/>
  </w:num>
  <w:num w:numId="7" w16cid:durableId="1183469026">
    <w:abstractNumId w:val="45"/>
  </w:num>
  <w:num w:numId="8" w16cid:durableId="1458111384">
    <w:abstractNumId w:val="56"/>
  </w:num>
  <w:num w:numId="9" w16cid:durableId="1412235606">
    <w:abstractNumId w:val="39"/>
  </w:num>
  <w:num w:numId="10" w16cid:durableId="2089188949">
    <w:abstractNumId w:val="49"/>
  </w:num>
  <w:num w:numId="11" w16cid:durableId="875581166">
    <w:abstractNumId w:val="51"/>
  </w:num>
  <w:num w:numId="12" w16cid:durableId="1078021136">
    <w:abstractNumId w:val="64"/>
  </w:num>
  <w:num w:numId="13" w16cid:durableId="232129076">
    <w:abstractNumId w:val="42"/>
  </w:num>
  <w:num w:numId="14" w16cid:durableId="176603103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766790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109468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1088300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34607856">
    <w:abstractNumId w:val="38"/>
  </w:num>
  <w:num w:numId="19" w16cid:durableId="939022487">
    <w:abstractNumId w:val="43"/>
  </w:num>
  <w:num w:numId="20" w16cid:durableId="2070111080">
    <w:abstractNumId w:val="62"/>
  </w:num>
  <w:num w:numId="21" w16cid:durableId="627518396">
    <w:abstractNumId w:val="65"/>
  </w:num>
  <w:num w:numId="22" w16cid:durableId="130778292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55840736">
    <w:abstractNumId w:val="59"/>
  </w:num>
  <w:num w:numId="24" w16cid:durableId="776565494">
    <w:abstractNumId w:val="58"/>
  </w:num>
  <w:num w:numId="25" w16cid:durableId="62677029">
    <w:abstractNumId w:val="41"/>
  </w:num>
  <w:num w:numId="26" w16cid:durableId="1529757752">
    <w:abstractNumId w:val="55"/>
  </w:num>
  <w:num w:numId="27" w16cid:durableId="1870101381">
    <w:abstractNumId w:val="37"/>
  </w:num>
  <w:num w:numId="28" w16cid:durableId="639187290">
    <w:abstractNumId w:val="67"/>
  </w:num>
  <w:num w:numId="29" w16cid:durableId="337468413">
    <w:abstractNumId w:val="63"/>
  </w:num>
  <w:num w:numId="30" w16cid:durableId="1807506923">
    <w:abstractNumId w:val="60"/>
  </w:num>
  <w:num w:numId="31" w16cid:durableId="423651218">
    <w:abstractNumId w:val="66"/>
  </w:num>
  <w:num w:numId="32" w16cid:durableId="1478452225">
    <w:abstractNumId w:val="40"/>
  </w:num>
  <w:num w:numId="33" w16cid:durableId="1215391842">
    <w:abstractNumId w:val="6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07ED"/>
    <w:rsid w:val="00001206"/>
    <w:rsid w:val="000064DD"/>
    <w:rsid w:val="00006874"/>
    <w:rsid w:val="000117E6"/>
    <w:rsid w:val="000168AB"/>
    <w:rsid w:val="000204C4"/>
    <w:rsid w:val="00020DB5"/>
    <w:rsid w:val="000211B9"/>
    <w:rsid w:val="00021ECC"/>
    <w:rsid w:val="00021F0E"/>
    <w:rsid w:val="000224A3"/>
    <w:rsid w:val="0002289F"/>
    <w:rsid w:val="000246C4"/>
    <w:rsid w:val="00024D5D"/>
    <w:rsid w:val="000268E4"/>
    <w:rsid w:val="00026DAF"/>
    <w:rsid w:val="00027D69"/>
    <w:rsid w:val="0003218E"/>
    <w:rsid w:val="00032F55"/>
    <w:rsid w:val="0003453F"/>
    <w:rsid w:val="000349EB"/>
    <w:rsid w:val="000357EC"/>
    <w:rsid w:val="00036CB3"/>
    <w:rsid w:val="00037854"/>
    <w:rsid w:val="00037FD1"/>
    <w:rsid w:val="0004180F"/>
    <w:rsid w:val="0004209D"/>
    <w:rsid w:val="00044337"/>
    <w:rsid w:val="00045460"/>
    <w:rsid w:val="00046226"/>
    <w:rsid w:val="0005128A"/>
    <w:rsid w:val="0005322B"/>
    <w:rsid w:val="00056041"/>
    <w:rsid w:val="000568E8"/>
    <w:rsid w:val="00060A2A"/>
    <w:rsid w:val="00060EE5"/>
    <w:rsid w:val="000624BE"/>
    <w:rsid w:val="00063591"/>
    <w:rsid w:val="00070028"/>
    <w:rsid w:val="0007084A"/>
    <w:rsid w:val="00070EFC"/>
    <w:rsid w:val="00073EE1"/>
    <w:rsid w:val="00076F01"/>
    <w:rsid w:val="00077996"/>
    <w:rsid w:val="00080C98"/>
    <w:rsid w:val="000815B0"/>
    <w:rsid w:val="00082CF9"/>
    <w:rsid w:val="0008530D"/>
    <w:rsid w:val="00087665"/>
    <w:rsid w:val="00090776"/>
    <w:rsid w:val="00090FD8"/>
    <w:rsid w:val="000920AE"/>
    <w:rsid w:val="00092747"/>
    <w:rsid w:val="00092847"/>
    <w:rsid w:val="00092EA5"/>
    <w:rsid w:val="00093707"/>
    <w:rsid w:val="000941E7"/>
    <w:rsid w:val="00094838"/>
    <w:rsid w:val="000953F7"/>
    <w:rsid w:val="00095D97"/>
    <w:rsid w:val="00096507"/>
    <w:rsid w:val="00097530"/>
    <w:rsid w:val="000979CD"/>
    <w:rsid w:val="000A0D6D"/>
    <w:rsid w:val="000A0DD0"/>
    <w:rsid w:val="000A233F"/>
    <w:rsid w:val="000A2486"/>
    <w:rsid w:val="000A3521"/>
    <w:rsid w:val="000A371B"/>
    <w:rsid w:val="000A3BC3"/>
    <w:rsid w:val="000A4772"/>
    <w:rsid w:val="000A6A0A"/>
    <w:rsid w:val="000A7317"/>
    <w:rsid w:val="000B06A0"/>
    <w:rsid w:val="000B5ECE"/>
    <w:rsid w:val="000B7B98"/>
    <w:rsid w:val="000C171A"/>
    <w:rsid w:val="000C1889"/>
    <w:rsid w:val="000C2265"/>
    <w:rsid w:val="000C2643"/>
    <w:rsid w:val="000C29B2"/>
    <w:rsid w:val="000C2F53"/>
    <w:rsid w:val="000C34E6"/>
    <w:rsid w:val="000C6F9A"/>
    <w:rsid w:val="000C7A3F"/>
    <w:rsid w:val="000C7AA2"/>
    <w:rsid w:val="000D0B91"/>
    <w:rsid w:val="000D2CDC"/>
    <w:rsid w:val="000D39C5"/>
    <w:rsid w:val="000D4951"/>
    <w:rsid w:val="000D568F"/>
    <w:rsid w:val="000E1248"/>
    <w:rsid w:val="000E2F24"/>
    <w:rsid w:val="000E31D9"/>
    <w:rsid w:val="000E44C0"/>
    <w:rsid w:val="000E57CC"/>
    <w:rsid w:val="000E6474"/>
    <w:rsid w:val="000F2DDB"/>
    <w:rsid w:val="000F34AA"/>
    <w:rsid w:val="000F6FD8"/>
    <w:rsid w:val="000F761D"/>
    <w:rsid w:val="00103AC3"/>
    <w:rsid w:val="00104855"/>
    <w:rsid w:val="001055A0"/>
    <w:rsid w:val="001111BA"/>
    <w:rsid w:val="00114167"/>
    <w:rsid w:val="00114805"/>
    <w:rsid w:val="001153C6"/>
    <w:rsid w:val="00115B5C"/>
    <w:rsid w:val="001160A6"/>
    <w:rsid w:val="00124067"/>
    <w:rsid w:val="00125502"/>
    <w:rsid w:val="0012634B"/>
    <w:rsid w:val="00127051"/>
    <w:rsid w:val="00127AED"/>
    <w:rsid w:val="001307D7"/>
    <w:rsid w:val="00131670"/>
    <w:rsid w:val="00132219"/>
    <w:rsid w:val="00133768"/>
    <w:rsid w:val="0013391E"/>
    <w:rsid w:val="001353F0"/>
    <w:rsid w:val="00135979"/>
    <w:rsid w:val="0013698A"/>
    <w:rsid w:val="001409AB"/>
    <w:rsid w:val="0014383E"/>
    <w:rsid w:val="001438AD"/>
    <w:rsid w:val="00147AD0"/>
    <w:rsid w:val="00147EA0"/>
    <w:rsid w:val="001503BE"/>
    <w:rsid w:val="00152C59"/>
    <w:rsid w:val="00153DA1"/>
    <w:rsid w:val="001551D6"/>
    <w:rsid w:val="00155425"/>
    <w:rsid w:val="00155DE3"/>
    <w:rsid w:val="00156D04"/>
    <w:rsid w:val="00160E1F"/>
    <w:rsid w:val="0016320F"/>
    <w:rsid w:val="00163806"/>
    <w:rsid w:val="001641DB"/>
    <w:rsid w:val="00166D97"/>
    <w:rsid w:val="0016726C"/>
    <w:rsid w:val="00172C99"/>
    <w:rsid w:val="001731F1"/>
    <w:rsid w:val="00173768"/>
    <w:rsid w:val="00177078"/>
    <w:rsid w:val="001772E4"/>
    <w:rsid w:val="00177B36"/>
    <w:rsid w:val="00182F8D"/>
    <w:rsid w:val="00183ACC"/>
    <w:rsid w:val="001866CE"/>
    <w:rsid w:val="001917C1"/>
    <w:rsid w:val="0019202E"/>
    <w:rsid w:val="00192647"/>
    <w:rsid w:val="00194797"/>
    <w:rsid w:val="00195EE7"/>
    <w:rsid w:val="00196F1D"/>
    <w:rsid w:val="00197B01"/>
    <w:rsid w:val="001A0935"/>
    <w:rsid w:val="001A13C4"/>
    <w:rsid w:val="001A3C59"/>
    <w:rsid w:val="001A7006"/>
    <w:rsid w:val="001B343C"/>
    <w:rsid w:val="001B4058"/>
    <w:rsid w:val="001B4072"/>
    <w:rsid w:val="001B52D0"/>
    <w:rsid w:val="001B6D3F"/>
    <w:rsid w:val="001C0624"/>
    <w:rsid w:val="001C12C0"/>
    <w:rsid w:val="001C1823"/>
    <w:rsid w:val="001C2146"/>
    <w:rsid w:val="001C40BE"/>
    <w:rsid w:val="001C44D2"/>
    <w:rsid w:val="001C6DF1"/>
    <w:rsid w:val="001C6FDC"/>
    <w:rsid w:val="001D0629"/>
    <w:rsid w:val="001D09DD"/>
    <w:rsid w:val="001D4674"/>
    <w:rsid w:val="001D59D0"/>
    <w:rsid w:val="001D7EB2"/>
    <w:rsid w:val="001E0BA7"/>
    <w:rsid w:val="001E0E18"/>
    <w:rsid w:val="001E10A8"/>
    <w:rsid w:val="001E1A03"/>
    <w:rsid w:val="001E2155"/>
    <w:rsid w:val="001E33A0"/>
    <w:rsid w:val="001E3A03"/>
    <w:rsid w:val="001E646B"/>
    <w:rsid w:val="001E7D93"/>
    <w:rsid w:val="001F36E3"/>
    <w:rsid w:val="002014B1"/>
    <w:rsid w:val="00202BB4"/>
    <w:rsid w:val="00203EA6"/>
    <w:rsid w:val="0021025E"/>
    <w:rsid w:val="002118B1"/>
    <w:rsid w:val="0021585A"/>
    <w:rsid w:val="002160C7"/>
    <w:rsid w:val="00221155"/>
    <w:rsid w:val="00221FD6"/>
    <w:rsid w:val="002230A4"/>
    <w:rsid w:val="002305CB"/>
    <w:rsid w:val="00230EBF"/>
    <w:rsid w:val="0023193B"/>
    <w:rsid w:val="00231BEA"/>
    <w:rsid w:val="00231F63"/>
    <w:rsid w:val="00241A10"/>
    <w:rsid w:val="00242C3E"/>
    <w:rsid w:val="0024443A"/>
    <w:rsid w:val="00244C2A"/>
    <w:rsid w:val="00245AB5"/>
    <w:rsid w:val="00245F83"/>
    <w:rsid w:val="00251F1C"/>
    <w:rsid w:val="00252B91"/>
    <w:rsid w:val="00252F1A"/>
    <w:rsid w:val="0025551F"/>
    <w:rsid w:val="002605AD"/>
    <w:rsid w:val="00262231"/>
    <w:rsid w:val="002631BE"/>
    <w:rsid w:val="00265088"/>
    <w:rsid w:val="0026606C"/>
    <w:rsid w:val="0026755F"/>
    <w:rsid w:val="002712F3"/>
    <w:rsid w:val="002718D5"/>
    <w:rsid w:val="00273325"/>
    <w:rsid w:val="0027346C"/>
    <w:rsid w:val="00273A34"/>
    <w:rsid w:val="002741DD"/>
    <w:rsid w:val="002742D6"/>
    <w:rsid w:val="002742D8"/>
    <w:rsid w:val="002744BD"/>
    <w:rsid w:val="002750B0"/>
    <w:rsid w:val="00275400"/>
    <w:rsid w:val="00275F0C"/>
    <w:rsid w:val="00276598"/>
    <w:rsid w:val="002779D7"/>
    <w:rsid w:val="002807C2"/>
    <w:rsid w:val="0028083F"/>
    <w:rsid w:val="00286952"/>
    <w:rsid w:val="00287C44"/>
    <w:rsid w:val="00290B6E"/>
    <w:rsid w:val="0029123D"/>
    <w:rsid w:val="00291948"/>
    <w:rsid w:val="00293317"/>
    <w:rsid w:val="00295585"/>
    <w:rsid w:val="002977DE"/>
    <w:rsid w:val="002979DE"/>
    <w:rsid w:val="002A16D6"/>
    <w:rsid w:val="002A1E3C"/>
    <w:rsid w:val="002A1FF2"/>
    <w:rsid w:val="002A46E7"/>
    <w:rsid w:val="002A5DA1"/>
    <w:rsid w:val="002B129E"/>
    <w:rsid w:val="002B25C6"/>
    <w:rsid w:val="002C0302"/>
    <w:rsid w:val="002C0CDE"/>
    <w:rsid w:val="002C116E"/>
    <w:rsid w:val="002C141F"/>
    <w:rsid w:val="002C20F6"/>
    <w:rsid w:val="002C3C92"/>
    <w:rsid w:val="002C4A10"/>
    <w:rsid w:val="002C544E"/>
    <w:rsid w:val="002D00ED"/>
    <w:rsid w:val="002D1354"/>
    <w:rsid w:val="002D3DD6"/>
    <w:rsid w:val="002D52E0"/>
    <w:rsid w:val="002D7112"/>
    <w:rsid w:val="002E0653"/>
    <w:rsid w:val="002E0A2A"/>
    <w:rsid w:val="002E0F30"/>
    <w:rsid w:val="002E18D3"/>
    <w:rsid w:val="002E3B5A"/>
    <w:rsid w:val="002E7103"/>
    <w:rsid w:val="002F2BB3"/>
    <w:rsid w:val="002F642E"/>
    <w:rsid w:val="002F6590"/>
    <w:rsid w:val="002F6AC6"/>
    <w:rsid w:val="0030673F"/>
    <w:rsid w:val="00311921"/>
    <w:rsid w:val="00312DAE"/>
    <w:rsid w:val="00313C18"/>
    <w:rsid w:val="003143B3"/>
    <w:rsid w:val="00314E02"/>
    <w:rsid w:val="00316853"/>
    <w:rsid w:val="00316FE0"/>
    <w:rsid w:val="00317117"/>
    <w:rsid w:val="00321B5B"/>
    <w:rsid w:val="00330214"/>
    <w:rsid w:val="00330446"/>
    <w:rsid w:val="00331DBB"/>
    <w:rsid w:val="003324EF"/>
    <w:rsid w:val="00333D71"/>
    <w:rsid w:val="00333DDF"/>
    <w:rsid w:val="00334B64"/>
    <w:rsid w:val="00334FBD"/>
    <w:rsid w:val="00335D1A"/>
    <w:rsid w:val="003367A3"/>
    <w:rsid w:val="00337468"/>
    <w:rsid w:val="003407B2"/>
    <w:rsid w:val="00340B85"/>
    <w:rsid w:val="00343796"/>
    <w:rsid w:val="0034751E"/>
    <w:rsid w:val="00347E83"/>
    <w:rsid w:val="003529EB"/>
    <w:rsid w:val="003531DE"/>
    <w:rsid w:val="0035513B"/>
    <w:rsid w:val="003559FC"/>
    <w:rsid w:val="00355F99"/>
    <w:rsid w:val="00362D4B"/>
    <w:rsid w:val="003657CC"/>
    <w:rsid w:val="0037031E"/>
    <w:rsid w:val="003707B1"/>
    <w:rsid w:val="003711AE"/>
    <w:rsid w:val="003739AE"/>
    <w:rsid w:val="00374175"/>
    <w:rsid w:val="0037585A"/>
    <w:rsid w:val="00376458"/>
    <w:rsid w:val="00377C66"/>
    <w:rsid w:val="00384405"/>
    <w:rsid w:val="0038474A"/>
    <w:rsid w:val="00384986"/>
    <w:rsid w:val="00384AF5"/>
    <w:rsid w:val="00384F21"/>
    <w:rsid w:val="00386996"/>
    <w:rsid w:val="00387B75"/>
    <w:rsid w:val="0039291E"/>
    <w:rsid w:val="00394E34"/>
    <w:rsid w:val="00395760"/>
    <w:rsid w:val="003A3C17"/>
    <w:rsid w:val="003A3EFF"/>
    <w:rsid w:val="003A62AC"/>
    <w:rsid w:val="003A6D0B"/>
    <w:rsid w:val="003A6DA1"/>
    <w:rsid w:val="003B0581"/>
    <w:rsid w:val="003B3451"/>
    <w:rsid w:val="003C3C81"/>
    <w:rsid w:val="003C4EF3"/>
    <w:rsid w:val="003C7E7E"/>
    <w:rsid w:val="003D32E3"/>
    <w:rsid w:val="003D41C8"/>
    <w:rsid w:val="003D46D2"/>
    <w:rsid w:val="003D55FE"/>
    <w:rsid w:val="003E01C0"/>
    <w:rsid w:val="003E164A"/>
    <w:rsid w:val="003E180F"/>
    <w:rsid w:val="003E29D9"/>
    <w:rsid w:val="003E5852"/>
    <w:rsid w:val="003E7465"/>
    <w:rsid w:val="003F096C"/>
    <w:rsid w:val="003F123F"/>
    <w:rsid w:val="003F26D7"/>
    <w:rsid w:val="003F364C"/>
    <w:rsid w:val="003F54CC"/>
    <w:rsid w:val="003F60A7"/>
    <w:rsid w:val="00400783"/>
    <w:rsid w:val="00400804"/>
    <w:rsid w:val="00401F65"/>
    <w:rsid w:val="00404E79"/>
    <w:rsid w:val="0040567D"/>
    <w:rsid w:val="004070F1"/>
    <w:rsid w:val="004146B0"/>
    <w:rsid w:val="00414B08"/>
    <w:rsid w:val="00414C98"/>
    <w:rsid w:val="004200EE"/>
    <w:rsid w:val="00420E9A"/>
    <w:rsid w:val="00421B70"/>
    <w:rsid w:val="00424806"/>
    <w:rsid w:val="0042504F"/>
    <w:rsid w:val="004261D9"/>
    <w:rsid w:val="00436734"/>
    <w:rsid w:val="00441837"/>
    <w:rsid w:val="004419FC"/>
    <w:rsid w:val="00441CB3"/>
    <w:rsid w:val="00442007"/>
    <w:rsid w:val="004462C4"/>
    <w:rsid w:val="00446766"/>
    <w:rsid w:val="004473B5"/>
    <w:rsid w:val="00447756"/>
    <w:rsid w:val="00447801"/>
    <w:rsid w:val="00450FE0"/>
    <w:rsid w:val="00451378"/>
    <w:rsid w:val="00451774"/>
    <w:rsid w:val="00452C44"/>
    <w:rsid w:val="00452F98"/>
    <w:rsid w:val="00456647"/>
    <w:rsid w:val="00461E25"/>
    <w:rsid w:val="004645A1"/>
    <w:rsid w:val="0046464A"/>
    <w:rsid w:val="004646DD"/>
    <w:rsid w:val="00465789"/>
    <w:rsid w:val="00466823"/>
    <w:rsid w:val="00470796"/>
    <w:rsid w:val="004711EC"/>
    <w:rsid w:val="00472409"/>
    <w:rsid w:val="0047619F"/>
    <w:rsid w:val="0048265E"/>
    <w:rsid w:val="00484279"/>
    <w:rsid w:val="00484C40"/>
    <w:rsid w:val="00484D6C"/>
    <w:rsid w:val="00487944"/>
    <w:rsid w:val="004902E1"/>
    <w:rsid w:val="00491A37"/>
    <w:rsid w:val="0049245A"/>
    <w:rsid w:val="00492F5D"/>
    <w:rsid w:val="004935C6"/>
    <w:rsid w:val="004945B7"/>
    <w:rsid w:val="0049486D"/>
    <w:rsid w:val="00496AEB"/>
    <w:rsid w:val="004A01D8"/>
    <w:rsid w:val="004A052F"/>
    <w:rsid w:val="004A05BE"/>
    <w:rsid w:val="004A0C42"/>
    <w:rsid w:val="004A1C10"/>
    <w:rsid w:val="004A1D22"/>
    <w:rsid w:val="004A1D3C"/>
    <w:rsid w:val="004A2632"/>
    <w:rsid w:val="004A4BCF"/>
    <w:rsid w:val="004A785E"/>
    <w:rsid w:val="004B37F8"/>
    <w:rsid w:val="004C0928"/>
    <w:rsid w:val="004C0C79"/>
    <w:rsid w:val="004C2C84"/>
    <w:rsid w:val="004C64F8"/>
    <w:rsid w:val="004D03A4"/>
    <w:rsid w:val="004D1A1F"/>
    <w:rsid w:val="004D1BA9"/>
    <w:rsid w:val="004D23CC"/>
    <w:rsid w:val="004D5353"/>
    <w:rsid w:val="004D5BC1"/>
    <w:rsid w:val="004D629B"/>
    <w:rsid w:val="004D6E41"/>
    <w:rsid w:val="004E1C4A"/>
    <w:rsid w:val="004E42E5"/>
    <w:rsid w:val="004E45BD"/>
    <w:rsid w:val="004E4F7F"/>
    <w:rsid w:val="004E6C94"/>
    <w:rsid w:val="004F1AC6"/>
    <w:rsid w:val="004F245A"/>
    <w:rsid w:val="004F2E84"/>
    <w:rsid w:val="004F4438"/>
    <w:rsid w:val="004F59A8"/>
    <w:rsid w:val="004F5D4F"/>
    <w:rsid w:val="004F5E20"/>
    <w:rsid w:val="004F7A5F"/>
    <w:rsid w:val="0050051C"/>
    <w:rsid w:val="00500F7D"/>
    <w:rsid w:val="0050269C"/>
    <w:rsid w:val="0050286D"/>
    <w:rsid w:val="00503217"/>
    <w:rsid w:val="00503C70"/>
    <w:rsid w:val="00510B8E"/>
    <w:rsid w:val="00511D08"/>
    <w:rsid w:val="00512771"/>
    <w:rsid w:val="00514C90"/>
    <w:rsid w:val="00516574"/>
    <w:rsid w:val="00516900"/>
    <w:rsid w:val="0052019A"/>
    <w:rsid w:val="00522EE2"/>
    <w:rsid w:val="00523FBE"/>
    <w:rsid w:val="00533E2C"/>
    <w:rsid w:val="005363A0"/>
    <w:rsid w:val="00541A88"/>
    <w:rsid w:val="00541EAA"/>
    <w:rsid w:val="0054408D"/>
    <w:rsid w:val="00544295"/>
    <w:rsid w:val="00546850"/>
    <w:rsid w:val="00546F3F"/>
    <w:rsid w:val="00552587"/>
    <w:rsid w:val="00552D7A"/>
    <w:rsid w:val="005551AE"/>
    <w:rsid w:val="005566C4"/>
    <w:rsid w:val="00557ED5"/>
    <w:rsid w:val="00560F98"/>
    <w:rsid w:val="00565872"/>
    <w:rsid w:val="00567F02"/>
    <w:rsid w:val="005708D8"/>
    <w:rsid w:val="00575090"/>
    <w:rsid w:val="00575628"/>
    <w:rsid w:val="00576459"/>
    <w:rsid w:val="0058111A"/>
    <w:rsid w:val="00581323"/>
    <w:rsid w:val="005815A9"/>
    <w:rsid w:val="00582977"/>
    <w:rsid w:val="00583521"/>
    <w:rsid w:val="00583FE8"/>
    <w:rsid w:val="00585C69"/>
    <w:rsid w:val="005867CC"/>
    <w:rsid w:val="005921E5"/>
    <w:rsid w:val="00592514"/>
    <w:rsid w:val="005951D8"/>
    <w:rsid w:val="00595931"/>
    <w:rsid w:val="00597ACE"/>
    <w:rsid w:val="005A22E7"/>
    <w:rsid w:val="005A2420"/>
    <w:rsid w:val="005A2FE8"/>
    <w:rsid w:val="005A3473"/>
    <w:rsid w:val="005A3952"/>
    <w:rsid w:val="005A45DD"/>
    <w:rsid w:val="005B16F3"/>
    <w:rsid w:val="005B1860"/>
    <w:rsid w:val="005B3533"/>
    <w:rsid w:val="005B4EFB"/>
    <w:rsid w:val="005B65A8"/>
    <w:rsid w:val="005C087A"/>
    <w:rsid w:val="005C2346"/>
    <w:rsid w:val="005C2AA4"/>
    <w:rsid w:val="005C3F07"/>
    <w:rsid w:val="005C68D5"/>
    <w:rsid w:val="005D029E"/>
    <w:rsid w:val="005D16DB"/>
    <w:rsid w:val="005D26D0"/>
    <w:rsid w:val="005D394A"/>
    <w:rsid w:val="005D3C8D"/>
    <w:rsid w:val="005D40FB"/>
    <w:rsid w:val="005D6037"/>
    <w:rsid w:val="005D6538"/>
    <w:rsid w:val="005D7126"/>
    <w:rsid w:val="005D78CD"/>
    <w:rsid w:val="005E1004"/>
    <w:rsid w:val="005E26C2"/>
    <w:rsid w:val="005E4F8A"/>
    <w:rsid w:val="005E62C3"/>
    <w:rsid w:val="005E6E59"/>
    <w:rsid w:val="005E7271"/>
    <w:rsid w:val="005E7A52"/>
    <w:rsid w:val="005F18D3"/>
    <w:rsid w:val="005F2552"/>
    <w:rsid w:val="005F27B6"/>
    <w:rsid w:val="005F2BD6"/>
    <w:rsid w:val="005F41C9"/>
    <w:rsid w:val="0060593A"/>
    <w:rsid w:val="00605D30"/>
    <w:rsid w:val="00606CCB"/>
    <w:rsid w:val="0060799B"/>
    <w:rsid w:val="00607D4E"/>
    <w:rsid w:val="006135F5"/>
    <w:rsid w:val="00617364"/>
    <w:rsid w:val="0062294F"/>
    <w:rsid w:val="00622F47"/>
    <w:rsid w:val="006234AE"/>
    <w:rsid w:val="00623D30"/>
    <w:rsid w:val="00625930"/>
    <w:rsid w:val="00626F9E"/>
    <w:rsid w:val="00632DBB"/>
    <w:rsid w:val="00633B7D"/>
    <w:rsid w:val="00634027"/>
    <w:rsid w:val="00636943"/>
    <w:rsid w:val="006413FD"/>
    <w:rsid w:val="00641D72"/>
    <w:rsid w:val="00641F24"/>
    <w:rsid w:val="006453F9"/>
    <w:rsid w:val="006530E2"/>
    <w:rsid w:val="00653378"/>
    <w:rsid w:val="0065502F"/>
    <w:rsid w:val="00656050"/>
    <w:rsid w:val="00663B90"/>
    <w:rsid w:val="00670BD2"/>
    <w:rsid w:val="00670E8C"/>
    <w:rsid w:val="0067107E"/>
    <w:rsid w:val="00671D5E"/>
    <w:rsid w:val="00673ACE"/>
    <w:rsid w:val="006744AC"/>
    <w:rsid w:val="00675FE5"/>
    <w:rsid w:val="00676C61"/>
    <w:rsid w:val="0068132D"/>
    <w:rsid w:val="00681C30"/>
    <w:rsid w:val="00682E59"/>
    <w:rsid w:val="00683762"/>
    <w:rsid w:val="00684AB1"/>
    <w:rsid w:val="00690C02"/>
    <w:rsid w:val="00693A03"/>
    <w:rsid w:val="00695169"/>
    <w:rsid w:val="0069768A"/>
    <w:rsid w:val="00697F3A"/>
    <w:rsid w:val="006A128E"/>
    <w:rsid w:val="006A1A13"/>
    <w:rsid w:val="006A33CE"/>
    <w:rsid w:val="006A3A20"/>
    <w:rsid w:val="006A3E80"/>
    <w:rsid w:val="006A607E"/>
    <w:rsid w:val="006A6B08"/>
    <w:rsid w:val="006A7BD2"/>
    <w:rsid w:val="006B0185"/>
    <w:rsid w:val="006B0641"/>
    <w:rsid w:val="006C44FC"/>
    <w:rsid w:val="006C547F"/>
    <w:rsid w:val="006D1C7E"/>
    <w:rsid w:val="006D27C2"/>
    <w:rsid w:val="006D3A06"/>
    <w:rsid w:val="006D5F92"/>
    <w:rsid w:val="006E02FF"/>
    <w:rsid w:val="006E18A6"/>
    <w:rsid w:val="006E31A5"/>
    <w:rsid w:val="006E3382"/>
    <w:rsid w:val="006E38D5"/>
    <w:rsid w:val="006E45B2"/>
    <w:rsid w:val="006E6626"/>
    <w:rsid w:val="006E713D"/>
    <w:rsid w:val="006F0C60"/>
    <w:rsid w:val="006F41EE"/>
    <w:rsid w:val="006F4B39"/>
    <w:rsid w:val="006F70F7"/>
    <w:rsid w:val="006F7731"/>
    <w:rsid w:val="00701D97"/>
    <w:rsid w:val="00703973"/>
    <w:rsid w:val="00704D92"/>
    <w:rsid w:val="00704DDF"/>
    <w:rsid w:val="007053A0"/>
    <w:rsid w:val="00706780"/>
    <w:rsid w:val="00706FC4"/>
    <w:rsid w:val="00707C12"/>
    <w:rsid w:val="00712320"/>
    <w:rsid w:val="0071552D"/>
    <w:rsid w:val="00716F2C"/>
    <w:rsid w:val="0071736E"/>
    <w:rsid w:val="0071795D"/>
    <w:rsid w:val="00720CAC"/>
    <w:rsid w:val="00721C45"/>
    <w:rsid w:val="007226E1"/>
    <w:rsid w:val="00722C70"/>
    <w:rsid w:val="00727E6E"/>
    <w:rsid w:val="007360DB"/>
    <w:rsid w:val="00736454"/>
    <w:rsid w:val="00736BBF"/>
    <w:rsid w:val="007376AB"/>
    <w:rsid w:val="00740D79"/>
    <w:rsid w:val="007411BC"/>
    <w:rsid w:val="00742E15"/>
    <w:rsid w:val="00743F25"/>
    <w:rsid w:val="00744336"/>
    <w:rsid w:val="007461A2"/>
    <w:rsid w:val="00750D17"/>
    <w:rsid w:val="0075183C"/>
    <w:rsid w:val="007576BE"/>
    <w:rsid w:val="00760A15"/>
    <w:rsid w:val="007613CD"/>
    <w:rsid w:val="00762F82"/>
    <w:rsid w:val="00764394"/>
    <w:rsid w:val="007646AD"/>
    <w:rsid w:val="00765C97"/>
    <w:rsid w:val="007677EF"/>
    <w:rsid w:val="00767ECB"/>
    <w:rsid w:val="007728B1"/>
    <w:rsid w:val="00772AFC"/>
    <w:rsid w:val="00777A2E"/>
    <w:rsid w:val="00781454"/>
    <w:rsid w:val="00781555"/>
    <w:rsid w:val="007818BF"/>
    <w:rsid w:val="007868B9"/>
    <w:rsid w:val="00787FFC"/>
    <w:rsid w:val="00790214"/>
    <w:rsid w:val="0079271C"/>
    <w:rsid w:val="00792EF3"/>
    <w:rsid w:val="0079713D"/>
    <w:rsid w:val="007A15DC"/>
    <w:rsid w:val="007A37BB"/>
    <w:rsid w:val="007A5062"/>
    <w:rsid w:val="007A5382"/>
    <w:rsid w:val="007A5DCC"/>
    <w:rsid w:val="007B05CC"/>
    <w:rsid w:val="007B1A12"/>
    <w:rsid w:val="007B25E5"/>
    <w:rsid w:val="007B2F8C"/>
    <w:rsid w:val="007B3DB5"/>
    <w:rsid w:val="007B42C8"/>
    <w:rsid w:val="007B4C16"/>
    <w:rsid w:val="007B55BA"/>
    <w:rsid w:val="007B5B92"/>
    <w:rsid w:val="007B7B38"/>
    <w:rsid w:val="007C208C"/>
    <w:rsid w:val="007C2A0D"/>
    <w:rsid w:val="007C305D"/>
    <w:rsid w:val="007C43EB"/>
    <w:rsid w:val="007C4B0E"/>
    <w:rsid w:val="007C6639"/>
    <w:rsid w:val="007C6A1E"/>
    <w:rsid w:val="007D2B67"/>
    <w:rsid w:val="007D48A6"/>
    <w:rsid w:val="007D56B8"/>
    <w:rsid w:val="007D56E3"/>
    <w:rsid w:val="007D7403"/>
    <w:rsid w:val="007E4B52"/>
    <w:rsid w:val="007E6A41"/>
    <w:rsid w:val="007F2531"/>
    <w:rsid w:val="007F3B4E"/>
    <w:rsid w:val="008014D3"/>
    <w:rsid w:val="00803874"/>
    <w:rsid w:val="00803BF4"/>
    <w:rsid w:val="00806DEC"/>
    <w:rsid w:val="0080729A"/>
    <w:rsid w:val="00807927"/>
    <w:rsid w:val="00807EB9"/>
    <w:rsid w:val="008106C7"/>
    <w:rsid w:val="00811550"/>
    <w:rsid w:val="00812F42"/>
    <w:rsid w:val="008135BE"/>
    <w:rsid w:val="00814BEC"/>
    <w:rsid w:val="00816491"/>
    <w:rsid w:val="00816B5F"/>
    <w:rsid w:val="008222C9"/>
    <w:rsid w:val="008229C2"/>
    <w:rsid w:val="0082335D"/>
    <w:rsid w:val="00825D82"/>
    <w:rsid w:val="008262B1"/>
    <w:rsid w:val="00830D96"/>
    <w:rsid w:val="008330FF"/>
    <w:rsid w:val="00833160"/>
    <w:rsid w:val="0083354B"/>
    <w:rsid w:val="0083456B"/>
    <w:rsid w:val="00834C79"/>
    <w:rsid w:val="00836542"/>
    <w:rsid w:val="00840026"/>
    <w:rsid w:val="008429E8"/>
    <w:rsid w:val="00843EFA"/>
    <w:rsid w:val="00845C2B"/>
    <w:rsid w:val="00847E80"/>
    <w:rsid w:val="008523E2"/>
    <w:rsid w:val="00852D77"/>
    <w:rsid w:val="0085422B"/>
    <w:rsid w:val="00855D1C"/>
    <w:rsid w:val="0086007E"/>
    <w:rsid w:val="008604F4"/>
    <w:rsid w:val="008609E4"/>
    <w:rsid w:val="00861767"/>
    <w:rsid w:val="00861949"/>
    <w:rsid w:val="0086480B"/>
    <w:rsid w:val="008666F2"/>
    <w:rsid w:val="008669E0"/>
    <w:rsid w:val="0087468E"/>
    <w:rsid w:val="008763BE"/>
    <w:rsid w:val="00876D53"/>
    <w:rsid w:val="00876EB0"/>
    <w:rsid w:val="00877639"/>
    <w:rsid w:val="008811B4"/>
    <w:rsid w:val="00881AC5"/>
    <w:rsid w:val="008838D1"/>
    <w:rsid w:val="00883E5E"/>
    <w:rsid w:val="00884FFD"/>
    <w:rsid w:val="00885C84"/>
    <w:rsid w:val="008871EE"/>
    <w:rsid w:val="00891818"/>
    <w:rsid w:val="00891AB0"/>
    <w:rsid w:val="00893F25"/>
    <w:rsid w:val="00895F9A"/>
    <w:rsid w:val="00897710"/>
    <w:rsid w:val="008A1ACD"/>
    <w:rsid w:val="008A1B9E"/>
    <w:rsid w:val="008A2C42"/>
    <w:rsid w:val="008A4E8D"/>
    <w:rsid w:val="008A5361"/>
    <w:rsid w:val="008A677C"/>
    <w:rsid w:val="008B08AE"/>
    <w:rsid w:val="008B4E91"/>
    <w:rsid w:val="008B6110"/>
    <w:rsid w:val="008B61E2"/>
    <w:rsid w:val="008C04B9"/>
    <w:rsid w:val="008C0B98"/>
    <w:rsid w:val="008C4521"/>
    <w:rsid w:val="008C4975"/>
    <w:rsid w:val="008C5437"/>
    <w:rsid w:val="008D068A"/>
    <w:rsid w:val="008D112D"/>
    <w:rsid w:val="008D184F"/>
    <w:rsid w:val="008D35A8"/>
    <w:rsid w:val="008D35F6"/>
    <w:rsid w:val="008D5573"/>
    <w:rsid w:val="008D66DB"/>
    <w:rsid w:val="008E034C"/>
    <w:rsid w:val="008E24DE"/>
    <w:rsid w:val="008E2D81"/>
    <w:rsid w:val="008E4C97"/>
    <w:rsid w:val="008E5D08"/>
    <w:rsid w:val="008F6E5A"/>
    <w:rsid w:val="009025E7"/>
    <w:rsid w:val="00903D44"/>
    <w:rsid w:val="00904D8F"/>
    <w:rsid w:val="009050F4"/>
    <w:rsid w:val="00906048"/>
    <w:rsid w:val="00910EFE"/>
    <w:rsid w:val="00912579"/>
    <w:rsid w:val="00915F28"/>
    <w:rsid w:val="0091703A"/>
    <w:rsid w:val="00917350"/>
    <w:rsid w:val="00917E4D"/>
    <w:rsid w:val="00923682"/>
    <w:rsid w:val="009246DF"/>
    <w:rsid w:val="00924E90"/>
    <w:rsid w:val="009271F4"/>
    <w:rsid w:val="00927C00"/>
    <w:rsid w:val="00932EA6"/>
    <w:rsid w:val="0093316E"/>
    <w:rsid w:val="00936020"/>
    <w:rsid w:val="00941B56"/>
    <w:rsid w:val="00942F2C"/>
    <w:rsid w:val="00943EF8"/>
    <w:rsid w:val="00945275"/>
    <w:rsid w:val="00946B1E"/>
    <w:rsid w:val="00947DB2"/>
    <w:rsid w:val="00953212"/>
    <w:rsid w:val="009534F8"/>
    <w:rsid w:val="00953891"/>
    <w:rsid w:val="00956096"/>
    <w:rsid w:val="00957060"/>
    <w:rsid w:val="00960045"/>
    <w:rsid w:val="00960210"/>
    <w:rsid w:val="00961228"/>
    <w:rsid w:val="0096306A"/>
    <w:rsid w:val="0096359E"/>
    <w:rsid w:val="009639E1"/>
    <w:rsid w:val="00965B10"/>
    <w:rsid w:val="00967CF9"/>
    <w:rsid w:val="00970510"/>
    <w:rsid w:val="009727EB"/>
    <w:rsid w:val="00976897"/>
    <w:rsid w:val="00981EC6"/>
    <w:rsid w:val="00983F9D"/>
    <w:rsid w:val="00984B15"/>
    <w:rsid w:val="00990A2E"/>
    <w:rsid w:val="00991862"/>
    <w:rsid w:val="00992688"/>
    <w:rsid w:val="00992F4F"/>
    <w:rsid w:val="00994907"/>
    <w:rsid w:val="00994991"/>
    <w:rsid w:val="00995632"/>
    <w:rsid w:val="009A06D9"/>
    <w:rsid w:val="009A21D5"/>
    <w:rsid w:val="009A7B99"/>
    <w:rsid w:val="009B08B8"/>
    <w:rsid w:val="009B281F"/>
    <w:rsid w:val="009B4550"/>
    <w:rsid w:val="009B6340"/>
    <w:rsid w:val="009B7AE8"/>
    <w:rsid w:val="009C1224"/>
    <w:rsid w:val="009C1F93"/>
    <w:rsid w:val="009D6A97"/>
    <w:rsid w:val="009E04F8"/>
    <w:rsid w:val="009E15AE"/>
    <w:rsid w:val="009E3E30"/>
    <w:rsid w:val="009E56F1"/>
    <w:rsid w:val="009E5A27"/>
    <w:rsid w:val="009E6052"/>
    <w:rsid w:val="009F23A7"/>
    <w:rsid w:val="009F371B"/>
    <w:rsid w:val="009F4139"/>
    <w:rsid w:val="00A009C5"/>
    <w:rsid w:val="00A0532B"/>
    <w:rsid w:val="00A055FE"/>
    <w:rsid w:val="00A06175"/>
    <w:rsid w:val="00A10969"/>
    <w:rsid w:val="00A114FF"/>
    <w:rsid w:val="00A12882"/>
    <w:rsid w:val="00A14ABB"/>
    <w:rsid w:val="00A1678E"/>
    <w:rsid w:val="00A21999"/>
    <w:rsid w:val="00A22E20"/>
    <w:rsid w:val="00A2316E"/>
    <w:rsid w:val="00A2405A"/>
    <w:rsid w:val="00A26CAB"/>
    <w:rsid w:val="00A27C53"/>
    <w:rsid w:val="00A27E84"/>
    <w:rsid w:val="00A300D9"/>
    <w:rsid w:val="00A304EC"/>
    <w:rsid w:val="00A313F0"/>
    <w:rsid w:val="00A32BDC"/>
    <w:rsid w:val="00A34F50"/>
    <w:rsid w:val="00A35D14"/>
    <w:rsid w:val="00A36855"/>
    <w:rsid w:val="00A440BC"/>
    <w:rsid w:val="00A4549B"/>
    <w:rsid w:val="00A454BB"/>
    <w:rsid w:val="00A4627C"/>
    <w:rsid w:val="00A463A9"/>
    <w:rsid w:val="00A51214"/>
    <w:rsid w:val="00A53379"/>
    <w:rsid w:val="00A53A29"/>
    <w:rsid w:val="00A53C7E"/>
    <w:rsid w:val="00A542D6"/>
    <w:rsid w:val="00A54C78"/>
    <w:rsid w:val="00A57788"/>
    <w:rsid w:val="00A64F5E"/>
    <w:rsid w:val="00A66EF0"/>
    <w:rsid w:val="00A672D7"/>
    <w:rsid w:val="00A71B1C"/>
    <w:rsid w:val="00A71D9D"/>
    <w:rsid w:val="00A724F7"/>
    <w:rsid w:val="00A729D7"/>
    <w:rsid w:val="00A746F8"/>
    <w:rsid w:val="00A7528B"/>
    <w:rsid w:val="00A76E3E"/>
    <w:rsid w:val="00A81546"/>
    <w:rsid w:val="00A842CD"/>
    <w:rsid w:val="00A85008"/>
    <w:rsid w:val="00A87297"/>
    <w:rsid w:val="00A925CF"/>
    <w:rsid w:val="00A93935"/>
    <w:rsid w:val="00A944A3"/>
    <w:rsid w:val="00A9680C"/>
    <w:rsid w:val="00A96D24"/>
    <w:rsid w:val="00A97BFA"/>
    <w:rsid w:val="00AA1010"/>
    <w:rsid w:val="00AA12E4"/>
    <w:rsid w:val="00AA1A43"/>
    <w:rsid w:val="00AA25C8"/>
    <w:rsid w:val="00AA4245"/>
    <w:rsid w:val="00AA47EC"/>
    <w:rsid w:val="00AA4E3E"/>
    <w:rsid w:val="00AA5C2E"/>
    <w:rsid w:val="00AA6FD5"/>
    <w:rsid w:val="00AA7DBA"/>
    <w:rsid w:val="00AB2291"/>
    <w:rsid w:val="00AB77EC"/>
    <w:rsid w:val="00AC1BA6"/>
    <w:rsid w:val="00AC2AF9"/>
    <w:rsid w:val="00AC3B78"/>
    <w:rsid w:val="00AC4380"/>
    <w:rsid w:val="00AC6430"/>
    <w:rsid w:val="00AC6D77"/>
    <w:rsid w:val="00AC708F"/>
    <w:rsid w:val="00AD142D"/>
    <w:rsid w:val="00AD16B7"/>
    <w:rsid w:val="00AD2649"/>
    <w:rsid w:val="00AD2B07"/>
    <w:rsid w:val="00AE35FE"/>
    <w:rsid w:val="00AE373D"/>
    <w:rsid w:val="00AE385E"/>
    <w:rsid w:val="00AE46EF"/>
    <w:rsid w:val="00AE5BBC"/>
    <w:rsid w:val="00AE6659"/>
    <w:rsid w:val="00AF09BF"/>
    <w:rsid w:val="00AF12FB"/>
    <w:rsid w:val="00AF2278"/>
    <w:rsid w:val="00AF5612"/>
    <w:rsid w:val="00B0078E"/>
    <w:rsid w:val="00B00B47"/>
    <w:rsid w:val="00B06324"/>
    <w:rsid w:val="00B07686"/>
    <w:rsid w:val="00B1505F"/>
    <w:rsid w:val="00B158E0"/>
    <w:rsid w:val="00B15FCE"/>
    <w:rsid w:val="00B16540"/>
    <w:rsid w:val="00B16FCA"/>
    <w:rsid w:val="00B174AB"/>
    <w:rsid w:val="00B17A27"/>
    <w:rsid w:val="00B22AA9"/>
    <w:rsid w:val="00B22AD1"/>
    <w:rsid w:val="00B24B5A"/>
    <w:rsid w:val="00B323B5"/>
    <w:rsid w:val="00B325A9"/>
    <w:rsid w:val="00B32C01"/>
    <w:rsid w:val="00B3378B"/>
    <w:rsid w:val="00B35663"/>
    <w:rsid w:val="00B35FBA"/>
    <w:rsid w:val="00B36D5C"/>
    <w:rsid w:val="00B36E21"/>
    <w:rsid w:val="00B37EFF"/>
    <w:rsid w:val="00B421CC"/>
    <w:rsid w:val="00B42945"/>
    <w:rsid w:val="00B42CB3"/>
    <w:rsid w:val="00B43C0D"/>
    <w:rsid w:val="00B445DE"/>
    <w:rsid w:val="00B44E48"/>
    <w:rsid w:val="00B528B5"/>
    <w:rsid w:val="00B56C91"/>
    <w:rsid w:val="00B571A4"/>
    <w:rsid w:val="00B57DCF"/>
    <w:rsid w:val="00B60D2E"/>
    <w:rsid w:val="00B62E83"/>
    <w:rsid w:val="00B635BA"/>
    <w:rsid w:val="00B65035"/>
    <w:rsid w:val="00B66207"/>
    <w:rsid w:val="00B704EB"/>
    <w:rsid w:val="00B71D53"/>
    <w:rsid w:val="00B724E9"/>
    <w:rsid w:val="00B7310A"/>
    <w:rsid w:val="00B740F1"/>
    <w:rsid w:val="00B74B26"/>
    <w:rsid w:val="00B7745C"/>
    <w:rsid w:val="00B82EC4"/>
    <w:rsid w:val="00B91893"/>
    <w:rsid w:val="00B93949"/>
    <w:rsid w:val="00B94FCE"/>
    <w:rsid w:val="00B95320"/>
    <w:rsid w:val="00B958FF"/>
    <w:rsid w:val="00B96E65"/>
    <w:rsid w:val="00B96E6F"/>
    <w:rsid w:val="00B9723C"/>
    <w:rsid w:val="00BA14FD"/>
    <w:rsid w:val="00BA5CB3"/>
    <w:rsid w:val="00BA6D05"/>
    <w:rsid w:val="00BB2681"/>
    <w:rsid w:val="00BB2F20"/>
    <w:rsid w:val="00BB4840"/>
    <w:rsid w:val="00BB7849"/>
    <w:rsid w:val="00BC0436"/>
    <w:rsid w:val="00BC3690"/>
    <w:rsid w:val="00BC3811"/>
    <w:rsid w:val="00BC3C08"/>
    <w:rsid w:val="00BC629C"/>
    <w:rsid w:val="00BC6A52"/>
    <w:rsid w:val="00BC71B3"/>
    <w:rsid w:val="00BD365E"/>
    <w:rsid w:val="00BD460A"/>
    <w:rsid w:val="00BD7805"/>
    <w:rsid w:val="00BE13AA"/>
    <w:rsid w:val="00BE13C4"/>
    <w:rsid w:val="00BE4E61"/>
    <w:rsid w:val="00BE6397"/>
    <w:rsid w:val="00BE6724"/>
    <w:rsid w:val="00BE688D"/>
    <w:rsid w:val="00BE75AB"/>
    <w:rsid w:val="00BF1C8A"/>
    <w:rsid w:val="00BF346D"/>
    <w:rsid w:val="00BF7CD0"/>
    <w:rsid w:val="00BF7FBA"/>
    <w:rsid w:val="00C0009C"/>
    <w:rsid w:val="00C0011C"/>
    <w:rsid w:val="00C01A27"/>
    <w:rsid w:val="00C02156"/>
    <w:rsid w:val="00C030BB"/>
    <w:rsid w:val="00C04355"/>
    <w:rsid w:val="00C067EE"/>
    <w:rsid w:val="00C10AEF"/>
    <w:rsid w:val="00C14B3A"/>
    <w:rsid w:val="00C1548D"/>
    <w:rsid w:val="00C234D1"/>
    <w:rsid w:val="00C2488F"/>
    <w:rsid w:val="00C2531D"/>
    <w:rsid w:val="00C27992"/>
    <w:rsid w:val="00C305C3"/>
    <w:rsid w:val="00C3268D"/>
    <w:rsid w:val="00C32F27"/>
    <w:rsid w:val="00C33AB4"/>
    <w:rsid w:val="00C33EED"/>
    <w:rsid w:val="00C34F1B"/>
    <w:rsid w:val="00C358DC"/>
    <w:rsid w:val="00C45976"/>
    <w:rsid w:val="00C46490"/>
    <w:rsid w:val="00C517A9"/>
    <w:rsid w:val="00C51AA6"/>
    <w:rsid w:val="00C5292E"/>
    <w:rsid w:val="00C53968"/>
    <w:rsid w:val="00C570AA"/>
    <w:rsid w:val="00C6189E"/>
    <w:rsid w:val="00C66202"/>
    <w:rsid w:val="00C66260"/>
    <w:rsid w:val="00C667ED"/>
    <w:rsid w:val="00C715A8"/>
    <w:rsid w:val="00C73AFA"/>
    <w:rsid w:val="00C75413"/>
    <w:rsid w:val="00C75C22"/>
    <w:rsid w:val="00C76140"/>
    <w:rsid w:val="00C767BA"/>
    <w:rsid w:val="00C827C1"/>
    <w:rsid w:val="00C82F23"/>
    <w:rsid w:val="00C85E4A"/>
    <w:rsid w:val="00C862B0"/>
    <w:rsid w:val="00C87A59"/>
    <w:rsid w:val="00C90A52"/>
    <w:rsid w:val="00C91CD0"/>
    <w:rsid w:val="00C93D0D"/>
    <w:rsid w:val="00C94DA0"/>
    <w:rsid w:val="00C95302"/>
    <w:rsid w:val="00CA13C5"/>
    <w:rsid w:val="00CA36B6"/>
    <w:rsid w:val="00CA568D"/>
    <w:rsid w:val="00CA5C03"/>
    <w:rsid w:val="00CA67F3"/>
    <w:rsid w:val="00CB220B"/>
    <w:rsid w:val="00CB2648"/>
    <w:rsid w:val="00CB2E68"/>
    <w:rsid w:val="00CB453B"/>
    <w:rsid w:val="00CB7D58"/>
    <w:rsid w:val="00CC0382"/>
    <w:rsid w:val="00CC0E61"/>
    <w:rsid w:val="00CC0F6F"/>
    <w:rsid w:val="00CC2E80"/>
    <w:rsid w:val="00CC5447"/>
    <w:rsid w:val="00CC5E4B"/>
    <w:rsid w:val="00CD21B2"/>
    <w:rsid w:val="00CD3530"/>
    <w:rsid w:val="00CD37BF"/>
    <w:rsid w:val="00CD579B"/>
    <w:rsid w:val="00CD5A7F"/>
    <w:rsid w:val="00CD6160"/>
    <w:rsid w:val="00CD6F7A"/>
    <w:rsid w:val="00CE277C"/>
    <w:rsid w:val="00CE639F"/>
    <w:rsid w:val="00CE6B60"/>
    <w:rsid w:val="00CE791C"/>
    <w:rsid w:val="00CF437F"/>
    <w:rsid w:val="00CF6CA0"/>
    <w:rsid w:val="00CF7427"/>
    <w:rsid w:val="00CF7506"/>
    <w:rsid w:val="00D03B1A"/>
    <w:rsid w:val="00D050D9"/>
    <w:rsid w:val="00D053CE"/>
    <w:rsid w:val="00D132C9"/>
    <w:rsid w:val="00D14286"/>
    <w:rsid w:val="00D16BB7"/>
    <w:rsid w:val="00D2081C"/>
    <w:rsid w:val="00D21FB6"/>
    <w:rsid w:val="00D2365C"/>
    <w:rsid w:val="00D24C95"/>
    <w:rsid w:val="00D25881"/>
    <w:rsid w:val="00D26BAD"/>
    <w:rsid w:val="00D306C9"/>
    <w:rsid w:val="00D34504"/>
    <w:rsid w:val="00D345C3"/>
    <w:rsid w:val="00D37291"/>
    <w:rsid w:val="00D4036D"/>
    <w:rsid w:val="00D424A3"/>
    <w:rsid w:val="00D4455B"/>
    <w:rsid w:val="00D46C70"/>
    <w:rsid w:val="00D47309"/>
    <w:rsid w:val="00D507D3"/>
    <w:rsid w:val="00D52A7D"/>
    <w:rsid w:val="00D551B2"/>
    <w:rsid w:val="00D5590C"/>
    <w:rsid w:val="00D62B4E"/>
    <w:rsid w:val="00D6389D"/>
    <w:rsid w:val="00D63B54"/>
    <w:rsid w:val="00D64039"/>
    <w:rsid w:val="00D641A6"/>
    <w:rsid w:val="00D64FB4"/>
    <w:rsid w:val="00D65ADE"/>
    <w:rsid w:val="00D70EEA"/>
    <w:rsid w:val="00D71A51"/>
    <w:rsid w:val="00D72AC1"/>
    <w:rsid w:val="00D732C2"/>
    <w:rsid w:val="00D732D0"/>
    <w:rsid w:val="00D7330B"/>
    <w:rsid w:val="00D73681"/>
    <w:rsid w:val="00D75CCB"/>
    <w:rsid w:val="00D76155"/>
    <w:rsid w:val="00D81442"/>
    <w:rsid w:val="00D8151F"/>
    <w:rsid w:val="00D81BD0"/>
    <w:rsid w:val="00D821E5"/>
    <w:rsid w:val="00D841A8"/>
    <w:rsid w:val="00D84454"/>
    <w:rsid w:val="00D857AB"/>
    <w:rsid w:val="00D86A84"/>
    <w:rsid w:val="00D86F23"/>
    <w:rsid w:val="00D86F29"/>
    <w:rsid w:val="00D873CA"/>
    <w:rsid w:val="00D918E5"/>
    <w:rsid w:val="00D91BF9"/>
    <w:rsid w:val="00D933C3"/>
    <w:rsid w:val="00D93EF8"/>
    <w:rsid w:val="00DA00D4"/>
    <w:rsid w:val="00DA0BA2"/>
    <w:rsid w:val="00DA2593"/>
    <w:rsid w:val="00DB38FD"/>
    <w:rsid w:val="00DB60C1"/>
    <w:rsid w:val="00DB730E"/>
    <w:rsid w:val="00DB7896"/>
    <w:rsid w:val="00DC04A2"/>
    <w:rsid w:val="00DC10C8"/>
    <w:rsid w:val="00DC32A2"/>
    <w:rsid w:val="00DC7197"/>
    <w:rsid w:val="00DC78CB"/>
    <w:rsid w:val="00DC79F4"/>
    <w:rsid w:val="00DC7D2D"/>
    <w:rsid w:val="00DD2A5E"/>
    <w:rsid w:val="00DD44DF"/>
    <w:rsid w:val="00DD5066"/>
    <w:rsid w:val="00DE0539"/>
    <w:rsid w:val="00DE351D"/>
    <w:rsid w:val="00DE37A4"/>
    <w:rsid w:val="00DE6490"/>
    <w:rsid w:val="00DF11AF"/>
    <w:rsid w:val="00DF1551"/>
    <w:rsid w:val="00DF1CFA"/>
    <w:rsid w:val="00DF1DB6"/>
    <w:rsid w:val="00DF67B0"/>
    <w:rsid w:val="00DF74CA"/>
    <w:rsid w:val="00E00465"/>
    <w:rsid w:val="00E0251D"/>
    <w:rsid w:val="00E0452A"/>
    <w:rsid w:val="00E063FD"/>
    <w:rsid w:val="00E11145"/>
    <w:rsid w:val="00E11316"/>
    <w:rsid w:val="00E127D9"/>
    <w:rsid w:val="00E12E35"/>
    <w:rsid w:val="00E13750"/>
    <w:rsid w:val="00E15729"/>
    <w:rsid w:val="00E16FE5"/>
    <w:rsid w:val="00E207EC"/>
    <w:rsid w:val="00E24575"/>
    <w:rsid w:val="00E2611A"/>
    <w:rsid w:val="00E302FB"/>
    <w:rsid w:val="00E308DB"/>
    <w:rsid w:val="00E35AA6"/>
    <w:rsid w:val="00E45665"/>
    <w:rsid w:val="00E45BCF"/>
    <w:rsid w:val="00E463FA"/>
    <w:rsid w:val="00E46504"/>
    <w:rsid w:val="00E46FA8"/>
    <w:rsid w:val="00E51288"/>
    <w:rsid w:val="00E51AB7"/>
    <w:rsid w:val="00E52E15"/>
    <w:rsid w:val="00E550E0"/>
    <w:rsid w:val="00E57C7D"/>
    <w:rsid w:val="00E604F1"/>
    <w:rsid w:val="00E60E1A"/>
    <w:rsid w:val="00E61C57"/>
    <w:rsid w:val="00E63CDC"/>
    <w:rsid w:val="00E65161"/>
    <w:rsid w:val="00E66E45"/>
    <w:rsid w:val="00E67A30"/>
    <w:rsid w:val="00E67B75"/>
    <w:rsid w:val="00E73E68"/>
    <w:rsid w:val="00E73E9B"/>
    <w:rsid w:val="00E746CC"/>
    <w:rsid w:val="00E74F95"/>
    <w:rsid w:val="00E7629A"/>
    <w:rsid w:val="00E83916"/>
    <w:rsid w:val="00E9532E"/>
    <w:rsid w:val="00E9634A"/>
    <w:rsid w:val="00E97B39"/>
    <w:rsid w:val="00EA051A"/>
    <w:rsid w:val="00EA512C"/>
    <w:rsid w:val="00EA62A5"/>
    <w:rsid w:val="00EA6C59"/>
    <w:rsid w:val="00EA6C6B"/>
    <w:rsid w:val="00EA762A"/>
    <w:rsid w:val="00EA7A27"/>
    <w:rsid w:val="00EB4539"/>
    <w:rsid w:val="00EB53C8"/>
    <w:rsid w:val="00EB77BB"/>
    <w:rsid w:val="00EB7F67"/>
    <w:rsid w:val="00EC0AC7"/>
    <w:rsid w:val="00EC3522"/>
    <w:rsid w:val="00EC3540"/>
    <w:rsid w:val="00EC5728"/>
    <w:rsid w:val="00EC7C69"/>
    <w:rsid w:val="00ED2134"/>
    <w:rsid w:val="00ED3DC0"/>
    <w:rsid w:val="00ED4287"/>
    <w:rsid w:val="00ED4A08"/>
    <w:rsid w:val="00EE18BF"/>
    <w:rsid w:val="00EE357B"/>
    <w:rsid w:val="00EE3690"/>
    <w:rsid w:val="00EE4E6D"/>
    <w:rsid w:val="00EE6826"/>
    <w:rsid w:val="00EF1677"/>
    <w:rsid w:val="00EF7C5B"/>
    <w:rsid w:val="00F00C2B"/>
    <w:rsid w:val="00F02126"/>
    <w:rsid w:val="00F031BB"/>
    <w:rsid w:val="00F03C35"/>
    <w:rsid w:val="00F0674D"/>
    <w:rsid w:val="00F06AF9"/>
    <w:rsid w:val="00F13891"/>
    <w:rsid w:val="00F142D3"/>
    <w:rsid w:val="00F16F33"/>
    <w:rsid w:val="00F17100"/>
    <w:rsid w:val="00F1730D"/>
    <w:rsid w:val="00F176EA"/>
    <w:rsid w:val="00F2193B"/>
    <w:rsid w:val="00F21CE8"/>
    <w:rsid w:val="00F2275C"/>
    <w:rsid w:val="00F22A3A"/>
    <w:rsid w:val="00F24256"/>
    <w:rsid w:val="00F2783C"/>
    <w:rsid w:val="00F279CD"/>
    <w:rsid w:val="00F27A77"/>
    <w:rsid w:val="00F312A1"/>
    <w:rsid w:val="00F333D6"/>
    <w:rsid w:val="00F34814"/>
    <w:rsid w:val="00F36C7B"/>
    <w:rsid w:val="00F410EC"/>
    <w:rsid w:val="00F43A5F"/>
    <w:rsid w:val="00F4678B"/>
    <w:rsid w:val="00F47507"/>
    <w:rsid w:val="00F55A64"/>
    <w:rsid w:val="00F55CB8"/>
    <w:rsid w:val="00F55D87"/>
    <w:rsid w:val="00F56993"/>
    <w:rsid w:val="00F56C95"/>
    <w:rsid w:val="00F579BA"/>
    <w:rsid w:val="00F606C3"/>
    <w:rsid w:val="00F61FDD"/>
    <w:rsid w:val="00F62634"/>
    <w:rsid w:val="00F62E38"/>
    <w:rsid w:val="00F63145"/>
    <w:rsid w:val="00F67E5C"/>
    <w:rsid w:val="00F709EB"/>
    <w:rsid w:val="00F71294"/>
    <w:rsid w:val="00F7142B"/>
    <w:rsid w:val="00F71FB3"/>
    <w:rsid w:val="00F72CD9"/>
    <w:rsid w:val="00F731AD"/>
    <w:rsid w:val="00F7387D"/>
    <w:rsid w:val="00F73E0F"/>
    <w:rsid w:val="00F763E5"/>
    <w:rsid w:val="00F80017"/>
    <w:rsid w:val="00F8240C"/>
    <w:rsid w:val="00F83455"/>
    <w:rsid w:val="00F836C5"/>
    <w:rsid w:val="00F83E34"/>
    <w:rsid w:val="00F861B1"/>
    <w:rsid w:val="00F909E0"/>
    <w:rsid w:val="00F90B95"/>
    <w:rsid w:val="00F955D8"/>
    <w:rsid w:val="00F968BC"/>
    <w:rsid w:val="00F97815"/>
    <w:rsid w:val="00FA1C6C"/>
    <w:rsid w:val="00FA234D"/>
    <w:rsid w:val="00FA3048"/>
    <w:rsid w:val="00FA4ABD"/>
    <w:rsid w:val="00FA5456"/>
    <w:rsid w:val="00FA756D"/>
    <w:rsid w:val="00FB1A02"/>
    <w:rsid w:val="00FB2105"/>
    <w:rsid w:val="00FB2F31"/>
    <w:rsid w:val="00FB627D"/>
    <w:rsid w:val="00FB74AB"/>
    <w:rsid w:val="00FB78AB"/>
    <w:rsid w:val="00FC00FD"/>
    <w:rsid w:val="00FC0183"/>
    <w:rsid w:val="00FC0C41"/>
    <w:rsid w:val="00FC3E97"/>
    <w:rsid w:val="00FC7090"/>
    <w:rsid w:val="00FC7CC9"/>
    <w:rsid w:val="00FD07E3"/>
    <w:rsid w:val="00FD1A3F"/>
    <w:rsid w:val="00FD4842"/>
    <w:rsid w:val="00FD4D33"/>
    <w:rsid w:val="00FD4DDD"/>
    <w:rsid w:val="00FD6932"/>
    <w:rsid w:val="00FD708A"/>
    <w:rsid w:val="00FD7209"/>
    <w:rsid w:val="00FE15B8"/>
    <w:rsid w:val="00FE170E"/>
    <w:rsid w:val="00FE25F2"/>
    <w:rsid w:val="00FE45C0"/>
    <w:rsid w:val="00FE630E"/>
    <w:rsid w:val="00FE7141"/>
    <w:rsid w:val="00FE767D"/>
    <w:rsid w:val="00FF0173"/>
    <w:rsid w:val="00FF1B42"/>
    <w:rsid w:val="00FF4C8C"/>
    <w:rsid w:val="00FF636E"/>
    <w:rsid w:val="00FF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CB3DD1"/>
  <w15:docId w15:val="{856FAA25-331F-428E-81ED-DB344B1F6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0485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22C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722C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722C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722C70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722C70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722C70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722C70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semiHidden/>
    <w:rsid w:val="00722C70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semiHidden/>
    <w:rsid w:val="00F4678B"/>
    <w:pPr>
      <w:tabs>
        <w:tab w:val="left" w:pos="720"/>
        <w:tab w:val="right" w:leader="dot" w:pos="9399"/>
      </w:tabs>
      <w:spacing w:line="360" w:lineRule="auto"/>
      <w:ind w:left="720" w:hanging="720"/>
    </w:pPr>
  </w:style>
  <w:style w:type="character" w:styleId="Hipercze">
    <w:name w:val="Hyperlink"/>
    <w:basedOn w:val="Domylnaczcionkaakapitu"/>
    <w:rsid w:val="00722C70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722C70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semiHidden/>
    <w:rsid w:val="00722C70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722C70"/>
    <w:pPr>
      <w:spacing w:after="120" w:line="480" w:lineRule="auto"/>
    </w:pPr>
  </w:style>
  <w:style w:type="paragraph" w:styleId="Tekstpodstawowy">
    <w:name w:val="Body Text"/>
    <w:basedOn w:val="Normalny"/>
    <w:link w:val="TekstpodstawowyZnak"/>
    <w:rsid w:val="00722C70"/>
    <w:pPr>
      <w:spacing w:after="120"/>
    </w:pPr>
  </w:style>
  <w:style w:type="paragraph" w:styleId="Stopka">
    <w:name w:val="footer"/>
    <w:basedOn w:val="Normalny"/>
    <w:link w:val="StopkaZnak"/>
    <w:uiPriority w:val="99"/>
    <w:rsid w:val="00722C7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22C70"/>
  </w:style>
  <w:style w:type="paragraph" w:customStyle="1" w:styleId="FR1">
    <w:name w:val="FR1"/>
    <w:rsid w:val="00722C70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722C70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722C70"/>
  </w:style>
  <w:style w:type="character" w:customStyle="1" w:styleId="DefaultTextZnakZnak">
    <w:name w:val="Default Text Znak Znak"/>
    <w:basedOn w:val="Domylnaczcionkaakapitu"/>
    <w:rsid w:val="00722C70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722C70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722C7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722C70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722C70"/>
    <w:pPr>
      <w:jc w:val="both"/>
    </w:pPr>
    <w:rPr>
      <w:szCs w:val="20"/>
    </w:rPr>
  </w:style>
  <w:style w:type="paragraph" w:styleId="Tekstpodstawowy3">
    <w:name w:val="Body Text 3"/>
    <w:basedOn w:val="Normalny"/>
    <w:rsid w:val="00722C70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722C70"/>
    <w:pPr>
      <w:spacing w:after="120"/>
      <w:ind w:left="283"/>
    </w:pPr>
  </w:style>
  <w:style w:type="paragraph" w:styleId="Tekstpodstawowywcity2">
    <w:name w:val="Body Text Indent 2"/>
    <w:basedOn w:val="Normalny"/>
    <w:rsid w:val="00722C70"/>
    <w:pPr>
      <w:spacing w:after="120" w:line="480" w:lineRule="auto"/>
      <w:ind w:left="283"/>
    </w:pPr>
  </w:style>
  <w:style w:type="paragraph" w:styleId="NormalnyWeb">
    <w:name w:val="Normal (Web)"/>
    <w:basedOn w:val="Normalny"/>
    <w:rsid w:val="00722C70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722C70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A53C7E"/>
    <w:pPr>
      <w:keepNext/>
      <w:keepLines/>
      <w:spacing w:after="0" w:line="240" w:lineRule="atLeast"/>
    </w:pPr>
    <w:rPr>
      <w:rFonts w:ascii="Garamond" w:hAnsi="Garamond"/>
      <w:kern w:val="20"/>
      <w:sz w:val="22"/>
      <w:szCs w:val="20"/>
      <w:lang w:eastAsia="en-US"/>
    </w:rPr>
  </w:style>
  <w:style w:type="paragraph" w:customStyle="1" w:styleId="PunktPoziom1">
    <w:name w:val="Punkt_Poziom_1"/>
    <w:basedOn w:val="Nagwek1"/>
    <w:rsid w:val="000C6F9A"/>
    <w:pPr>
      <w:numPr>
        <w:numId w:val="1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character" w:styleId="Odwoanieprzypisudolnego">
    <w:name w:val="footnote reference"/>
    <w:basedOn w:val="Domylnaczcionkaakapitu"/>
    <w:semiHidden/>
    <w:rsid w:val="000C6F9A"/>
    <w:rPr>
      <w:vertAlign w:val="superscript"/>
    </w:rPr>
  </w:style>
  <w:style w:type="character" w:styleId="UyteHipercze">
    <w:name w:val="FollowedHyperlink"/>
    <w:basedOn w:val="Domylnaczcionkaakapitu"/>
    <w:rsid w:val="006A3E80"/>
    <w:rPr>
      <w:color w:val="800080"/>
      <w:u w:val="single"/>
    </w:rPr>
  </w:style>
  <w:style w:type="paragraph" w:styleId="Tematkomentarza">
    <w:name w:val="annotation subject"/>
    <w:basedOn w:val="Tekstkomentarza"/>
    <w:next w:val="Tekstkomentarza"/>
    <w:semiHidden/>
    <w:rsid w:val="006A3E80"/>
    <w:rPr>
      <w:b/>
      <w:bCs/>
    </w:rPr>
  </w:style>
  <w:style w:type="paragraph" w:customStyle="1" w:styleId="Listanumerowana1">
    <w:name w:val="Lista numerowana1"/>
    <w:basedOn w:val="Normalny"/>
    <w:rsid w:val="006A3E80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Listapunktowana21">
    <w:name w:val="Lista punktowana 21"/>
    <w:basedOn w:val="Normalny"/>
    <w:rsid w:val="006A3E80"/>
    <w:pPr>
      <w:tabs>
        <w:tab w:val="num" w:pos="360"/>
      </w:tabs>
      <w:suppressAutoHyphens/>
      <w:ind w:left="-283"/>
    </w:pPr>
    <w:rPr>
      <w:lang w:eastAsia="ar-SA"/>
    </w:rPr>
  </w:style>
  <w:style w:type="character" w:customStyle="1" w:styleId="oznaczenie">
    <w:name w:val="oznaczenie"/>
    <w:basedOn w:val="Domylnaczcionkaakapitu"/>
    <w:rsid w:val="006A3E80"/>
  </w:style>
  <w:style w:type="paragraph" w:customStyle="1" w:styleId="Tekstblokowy1">
    <w:name w:val="Tekst blokowy1"/>
    <w:basedOn w:val="Normalny"/>
    <w:rsid w:val="004F5E20"/>
    <w:pPr>
      <w:tabs>
        <w:tab w:val="left" w:pos="7200"/>
      </w:tabs>
      <w:suppressAutoHyphens/>
      <w:ind w:left="567" w:right="50" w:hanging="567"/>
      <w:jc w:val="both"/>
    </w:pPr>
    <w:rPr>
      <w:sz w:val="22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40567D"/>
    <w:pPr>
      <w:numPr>
        <w:numId w:val="2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 w:val="22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9271F4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character" w:customStyle="1" w:styleId="Znakiprzypiswdolnych">
    <w:name w:val="Znaki przypisów dolnych"/>
    <w:basedOn w:val="Domylnaczcionkaakapitu"/>
    <w:rsid w:val="00CA36B6"/>
    <w:rPr>
      <w:vertAlign w:val="superscript"/>
    </w:rPr>
  </w:style>
  <w:style w:type="paragraph" w:customStyle="1" w:styleId="Tekstpodstawowy21">
    <w:name w:val="Tekst podstawowy 21"/>
    <w:basedOn w:val="Normalny"/>
    <w:rsid w:val="00CA36B6"/>
    <w:pPr>
      <w:suppressAutoHyphens/>
      <w:spacing w:after="120" w:line="480" w:lineRule="auto"/>
    </w:pPr>
    <w:rPr>
      <w:lang w:eastAsia="ar-SA"/>
    </w:rPr>
  </w:style>
  <w:style w:type="paragraph" w:customStyle="1" w:styleId="Tekstpodstawowywcity31">
    <w:name w:val="Tekst podstawowy wcięty 31"/>
    <w:basedOn w:val="Normalny"/>
    <w:rsid w:val="00CA36B6"/>
    <w:pPr>
      <w:suppressAutoHyphens/>
      <w:autoSpaceDE w:val="0"/>
      <w:spacing w:before="60" w:after="60"/>
      <w:ind w:left="1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WW-NormalnyWeb">
    <w:name w:val="WW-Normalny (Web)"/>
    <w:basedOn w:val="Normalny"/>
    <w:rsid w:val="00CA36B6"/>
    <w:pPr>
      <w:suppressAutoHyphens/>
      <w:spacing w:before="280" w:after="119"/>
    </w:pPr>
    <w:rPr>
      <w:rFonts w:ascii="Arial Unicode MS" w:eastAsia="Arial Unicode MS" w:hAnsi="Arial Unicode MS" w:cs="Arial Unicode MS"/>
      <w:lang w:eastAsia="ar-SA"/>
    </w:rPr>
  </w:style>
  <w:style w:type="paragraph" w:customStyle="1" w:styleId="Punktumowy">
    <w:name w:val="Punkt umowy"/>
    <w:basedOn w:val="Normalny"/>
    <w:rsid w:val="00CA36B6"/>
    <w:pPr>
      <w:spacing w:line="360" w:lineRule="auto"/>
      <w:jc w:val="both"/>
    </w:pPr>
    <w:rPr>
      <w:rFonts w:ascii="Arial" w:hAnsi="Arial"/>
      <w:sz w:val="22"/>
      <w:szCs w:val="20"/>
      <w:lang w:eastAsia="zh-CN"/>
    </w:r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060EE5"/>
    <w:pPr>
      <w:ind w:left="708"/>
    </w:pPr>
  </w:style>
  <w:style w:type="character" w:styleId="Odwoaniedokomentarza">
    <w:name w:val="annotation reference"/>
    <w:basedOn w:val="Domylnaczcionkaakapitu"/>
    <w:rsid w:val="00355F99"/>
    <w:rPr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rsid w:val="00552587"/>
    <w:rPr>
      <w:sz w:val="24"/>
      <w:szCs w:val="24"/>
    </w:r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rsid w:val="00AE373D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816491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704EB"/>
    <w:rPr>
      <w:b/>
      <w:bCs/>
    </w:rPr>
  </w:style>
  <w:style w:type="paragraph" w:styleId="Bezodstpw">
    <w:name w:val="No Spacing"/>
    <w:uiPriority w:val="1"/>
    <w:qFormat/>
    <w:rsid w:val="00FF4C8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7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22184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208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929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162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980521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600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2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9692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4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11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028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5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584312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149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4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4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57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04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63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08834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710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5359858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930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89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p:properties xmlns:p="http://schemas.microsoft.com/office/2006/metadata/properties" xmlns:xsi="http://www.w3.org/2001/XMLSchema-instance">
  <documentManagement>
    <TaxCatchAll xmlns="031368eb-02cf-4152-9b0a-654813f6c8e5">
      <Value>1</Value>
    </TaxCatchAll>
    <a608ac1c40844f7e94d02d5ac12dbf52 xmlns="7157b5e4-03db-422f-ab08-4c195c14a42d">
      <Terms xmlns="http://schemas.microsoft.com/office/infopath/2007/PartnerControls"/>
    </a608ac1c40844f7e94d02d5ac12dbf52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  <SubstantiveAuthor xmlns="7157b5e4-03db-422f-ab08-4c195c14a42d">
      <UserInfo>
        <DisplayName>Juraszek Andrzej</DisplayName>
        <AccountId>162</AccountId>
        <AccountType/>
      </UserInfo>
    </SubstantiveAutho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37B4D81E-40DD-49A7-9E35-FD6EE314BC8E}">
  <ds:schemaRefs>
    <ds:schemaRef ds:uri="http://schemas.microsoft.com/office/2006/metadata/properties"/>
    <ds:schemaRef ds:uri="031368eb-02cf-4152-9b0a-654813f6c8e5"/>
    <ds:schemaRef ds:uri="7157b5e4-03db-422f-ab08-4c195c14a42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D529D4-4432-4C3E-B222-2F5F1FB98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170BDD-4D80-494D-B694-0CED93340E3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7FD401F-EEC0-407D-8C39-541E0E97FB4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FF5706-4C94-46EB-BF48-572CD03E583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25037F6-D31B-4774-ACF6-3A1C5ACBF10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5C35ACF1-7B88-4E54-88B0-4A8254247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55A4391F-2DF9-40B1-8C33-CA536C523CA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C Warunki Zamówienia</vt:lpstr>
    </vt:vector>
  </TitlesOfParts>
  <Company>TAURON Polska Energia S.A.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C Warunki Zamówienia</dc:title>
  <dc:creator>Chmura Tadeusz</dc:creator>
  <cp:lastModifiedBy>Chmura Tadeusz (TD OTR)</cp:lastModifiedBy>
  <cp:revision>3</cp:revision>
  <cp:lastPrinted>2021-01-26T13:20:00Z</cp:lastPrinted>
  <dcterms:created xsi:type="dcterms:W3CDTF">2025-08-04T11:09:00Z</dcterms:created>
  <dcterms:modified xsi:type="dcterms:W3CDTF">2025-08-05T04:58:00Z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402436ff-49be-4215-b76a-f0c265ae9915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CompanyDictionary_Disp">
    <vt:lpwstr>TAURON Ciepło; TAURON Dystrybucja; TAURON Ekoenergia; TAURON Obsługa Klienta; TAURON Polska Energia; TAURON Sprzedaż; TAURON Wydobycie; TAURON Wytwarzanie</vt:lpwstr>
  </property>
  <property fmtid="{D5CDD505-2E9C-101B-9397-08002B2CF9AE}" pid="16" name="AreaDictionary_Disp">
    <vt:lpwstr/>
  </property>
  <property fmtid="{D5CDD505-2E9C-101B-9397-08002B2CF9AE}" pid="17" name="RegulationCategory_Disp">
    <vt:lpwstr/>
  </property>
  <property fmtid="{D5CDD505-2E9C-101B-9397-08002B2CF9AE}" pid="18" name="PreviousVersion">
    <vt:lpwstr>&lt;RelatedItemsCollection&gt;&lt;/RelatedItemsCollection&gt;</vt:lpwstr>
  </property>
  <property fmtid="{D5CDD505-2E9C-101B-9397-08002B2CF9AE}" pid="19" name="SubstantiveAuthor">
    <vt:lpwstr>165;#Jaroszewicz Michał</vt:lpwstr>
  </property>
  <property fmtid="{D5CDD505-2E9C-101B-9397-08002B2CF9AE}" pid="20" name="AttachmentStatus">
    <vt:lpwstr>Obowiązujący</vt:lpwstr>
  </property>
  <property fmtid="{D5CDD505-2E9C-101B-9397-08002B2CF9AE}" pid="21" name="RegulationCategory">
    <vt:lpwstr>5;#Ogólnozakładowe|a7b7e062-55e6-49a3-a1c0-de4dc48976f6</vt:lpwstr>
  </property>
  <property fmtid="{D5CDD505-2E9C-101B-9397-08002B2CF9AE}" pid="22" name="NewVersion">
    <vt:lpwstr>&lt;RelatedItemsCollection&gt;&lt;/RelatedItemsCollection&gt;</vt:lpwstr>
  </property>
  <property fmtid="{D5CDD505-2E9C-101B-9397-08002B2CF9AE}" pid="23" name="f32c5391a0744b29a46e1aa455efecb6">
    <vt:lpwstr>TAURON Ciepło|7297b7d9-2903-4281-aa71-d4fd964de787;TAURON Dystrybucja|36534631-86c2-4fbf-873d-1cbe77a84a21;TAURON Ekoenergia|99cd820d-159a-4bac-a592-b2cdb1985444;TAURON Obsługa Klienta|14d6a906-9513-4518-9b61-c13cea599997;TAURON Polska Energia|96a2e07a-55</vt:lpwstr>
  </property>
  <property fmtid="{D5CDD505-2E9C-101B-9397-08002B2CF9AE}" pid="24" name="InternalNormativeActAttachments">
    <vt:lpwstr>&lt;RelatedItemsCollection&gt;&lt;/RelatedItemsCollection&gt;</vt:lpwstr>
  </property>
  <property fmtid="{D5CDD505-2E9C-101B-9397-08002B2CF9AE}" pid="25" name="CorporateNormativeActIssuedBy">
    <vt:lpwstr>12;#Prezes Zarządu TAURON Polska Energia|410a0ac8-82de-4f32-a9d8-9312e0aa8915</vt:lpwstr>
  </property>
  <property fmtid="{D5CDD505-2E9C-101B-9397-08002B2CF9AE}" pid="26" name="MainNormativeAct">
    <vt:lpwstr>&lt;RelatedItemsCollection&gt;&lt;/RelatedItemsCollection&gt;</vt:lpwstr>
  </property>
  <property fmtid="{D5CDD505-2E9C-101B-9397-08002B2CF9AE}" pid="27" name="a608ac1c40844f7e94d02d5ac12dbf52">
    <vt:lpwstr/>
  </property>
  <property fmtid="{D5CDD505-2E9C-101B-9397-08002B2CF9AE}" pid="28" name="IssuerOrganizationalUnit">
    <vt:lpwstr/>
  </property>
  <property fmtid="{D5CDD505-2E9C-101B-9397-08002B2CF9AE}" pid="29" name="ba7bcb633bfd4d4a8f57b18c00599ff0">
    <vt:lpwstr/>
  </property>
  <property fmtid="{D5CDD505-2E9C-101B-9397-08002B2CF9AE}" pid="30" name="_docset_NoMedatataSyncRequired">
    <vt:lpwstr>False</vt:lpwstr>
  </property>
</Properties>
</file>